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D" w:rsidRDefault="004F778D" w:rsidP="004F778D">
      <w:pPr>
        <w:spacing w:line="240" w:lineRule="auto"/>
        <w:ind w:left="4678" w:hanging="11"/>
        <w:jc w:val="right"/>
        <w:rPr>
          <w:b/>
          <w:sz w:val="24"/>
          <w:szCs w:val="24"/>
        </w:rPr>
      </w:pPr>
      <w:bookmarkStart w:id="0" w:name="_Hlt447028322"/>
    </w:p>
    <w:p w:rsidR="008E280B" w:rsidRDefault="008E280B" w:rsidP="004F778D">
      <w:pPr>
        <w:spacing w:line="240" w:lineRule="auto"/>
        <w:ind w:left="4678" w:hanging="11"/>
        <w:jc w:val="right"/>
        <w:rPr>
          <w:b/>
          <w:sz w:val="24"/>
          <w:szCs w:val="24"/>
        </w:rPr>
      </w:pPr>
    </w:p>
    <w:p w:rsidR="008E280B" w:rsidRDefault="008E280B" w:rsidP="004F778D">
      <w:pPr>
        <w:spacing w:line="240" w:lineRule="auto"/>
        <w:ind w:left="4678" w:hanging="11"/>
        <w:jc w:val="right"/>
        <w:rPr>
          <w:b/>
          <w:sz w:val="24"/>
          <w:szCs w:val="24"/>
        </w:rPr>
      </w:pPr>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8E280B" w:rsidRPr="00CC1D59" w:rsidRDefault="008E280B" w:rsidP="00DF319A">
      <w:pPr>
        <w:spacing w:line="240" w:lineRule="auto"/>
        <w:rPr>
          <w:highlight w:val="lightGray"/>
        </w:rPr>
      </w:pPr>
      <w:bookmarkStart w:id="1" w:name="_GoBack"/>
      <w:bookmarkEnd w:id="1"/>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953932">
          <w:rPr>
            <w:webHidden/>
          </w:rPr>
          <w:t>3</w:t>
        </w:r>
        <w:r w:rsidR="00B0653C">
          <w:rPr>
            <w:webHidden/>
          </w:rPr>
          <w:fldChar w:fldCharType="end"/>
        </w:r>
      </w:hyperlink>
    </w:p>
    <w:p w:rsidR="00B0653C" w:rsidRDefault="008E280B">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953932">
          <w:rPr>
            <w:webHidden/>
          </w:rPr>
          <w:t>6</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953932">
          <w:rPr>
            <w:webHidden/>
          </w:rPr>
          <w:t>6</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953932">
          <w:rPr>
            <w:webHidden/>
          </w:rPr>
          <w:t>12</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953932">
          <w:rPr>
            <w:webHidden/>
          </w:rPr>
          <w:t>15</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953932">
          <w:rPr>
            <w:webHidden/>
          </w:rPr>
          <w:t>17</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953932">
          <w:rPr>
            <w:webHidden/>
          </w:rPr>
          <w:t>22</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953932">
          <w:rPr>
            <w:webHidden/>
          </w:rPr>
          <w:t>24</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953932">
          <w:rPr>
            <w:webHidden/>
          </w:rPr>
          <w:t>27</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953932">
          <w:rPr>
            <w:webHidden/>
          </w:rPr>
          <w:t>29</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953932">
          <w:rPr>
            <w:webHidden/>
          </w:rPr>
          <w:t>32</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953932">
          <w:rPr>
            <w:webHidden/>
          </w:rPr>
          <w:t>36</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953932">
          <w:rPr>
            <w:webHidden/>
          </w:rPr>
          <w:t>39</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953932">
          <w:rPr>
            <w:webHidden/>
          </w:rPr>
          <w:t>41</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953932">
          <w:rPr>
            <w:webHidden/>
          </w:rPr>
          <w:t>44</w:t>
        </w:r>
        <w:r w:rsidR="00B0653C">
          <w:rPr>
            <w:webHidden/>
          </w:rPr>
          <w:fldChar w:fldCharType="end"/>
        </w:r>
      </w:hyperlink>
    </w:p>
    <w:p w:rsidR="00B0653C" w:rsidRDefault="008E280B">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953932">
          <w:rPr>
            <w:webHidden/>
          </w:rPr>
          <w:t>46</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00</w:t>
      </w:r>
      <w:r w:rsidR="00536347">
        <w:rPr>
          <w:sz w:val="24"/>
          <w:szCs w:val="24"/>
        </w:rPr>
        <w:t>90</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99683F" w:rsidRDefault="0099683F" w:rsidP="0099683F">
            <w:pPr>
              <w:shd w:val="clear" w:color="auto" w:fill="FFFFFF"/>
              <w:spacing w:line="240" w:lineRule="auto"/>
              <w:ind w:firstLine="0"/>
              <w:rPr>
                <w:color w:val="000000"/>
                <w:sz w:val="24"/>
                <w:szCs w:val="24"/>
              </w:rPr>
            </w:pPr>
            <w:r>
              <w:rPr>
                <w:b/>
                <w:color w:val="000000"/>
                <w:sz w:val="24"/>
                <w:szCs w:val="24"/>
              </w:rPr>
              <w:t xml:space="preserve">Лот </w:t>
            </w:r>
            <w:r w:rsidRPr="00AE0166">
              <w:rPr>
                <w:b/>
                <w:color w:val="000000"/>
                <w:sz w:val="24"/>
                <w:szCs w:val="24"/>
              </w:rPr>
              <w:t>1:</w:t>
            </w:r>
            <w:r>
              <w:rPr>
                <w:color w:val="000000"/>
                <w:sz w:val="24"/>
                <w:szCs w:val="24"/>
              </w:rPr>
              <w:t xml:space="preserve"> </w:t>
            </w:r>
            <w:r w:rsidR="00EE115C">
              <w:rPr>
                <w:color w:val="000000"/>
                <w:sz w:val="24"/>
                <w:szCs w:val="24"/>
              </w:rPr>
              <w:t>Техническое диагностирование специализированной организацией баков химического цеха (БЗК №4, БЗК №5)</w:t>
            </w:r>
            <w:r>
              <w:rPr>
                <w:color w:val="000000"/>
                <w:sz w:val="24"/>
                <w:szCs w:val="24"/>
              </w:rPr>
              <w:t>.</w:t>
            </w:r>
          </w:p>
          <w:p w:rsidR="0099683F" w:rsidRDefault="0099683F" w:rsidP="0099683F">
            <w:pPr>
              <w:shd w:val="clear" w:color="auto" w:fill="FFFFFF"/>
              <w:spacing w:line="240" w:lineRule="auto"/>
              <w:ind w:firstLine="0"/>
              <w:rPr>
                <w:color w:val="000000"/>
                <w:sz w:val="24"/>
                <w:szCs w:val="24"/>
              </w:rPr>
            </w:pPr>
            <w:r>
              <w:rPr>
                <w:b/>
                <w:color w:val="000000"/>
                <w:sz w:val="24"/>
                <w:szCs w:val="24"/>
              </w:rPr>
              <w:t xml:space="preserve">Лот 2: </w:t>
            </w:r>
            <w:r w:rsidR="00EE115C">
              <w:rPr>
                <w:color w:val="000000"/>
                <w:sz w:val="24"/>
                <w:szCs w:val="24"/>
              </w:rPr>
              <w:t>Проведение экспертизы промышленной безопасности баков-мерников кислоты и щелочи, цистерны аммиака (бак-мерник кислоты ОКО, цистерна аммиака).</w:t>
            </w:r>
          </w:p>
          <w:p w:rsidR="00EE115C" w:rsidRPr="00EE115C" w:rsidRDefault="00EE115C" w:rsidP="0099683F">
            <w:pPr>
              <w:shd w:val="clear" w:color="auto" w:fill="FFFFFF"/>
              <w:spacing w:line="240" w:lineRule="auto"/>
              <w:ind w:firstLine="0"/>
              <w:rPr>
                <w:color w:val="000000"/>
                <w:sz w:val="24"/>
                <w:szCs w:val="24"/>
              </w:rPr>
            </w:pPr>
            <w:r w:rsidRPr="00EE115C">
              <w:rPr>
                <w:b/>
                <w:color w:val="000000"/>
                <w:sz w:val="24"/>
                <w:szCs w:val="24"/>
              </w:rPr>
              <w:t>Лот 3:</w:t>
            </w:r>
            <w:r>
              <w:rPr>
                <w:color w:val="000000"/>
                <w:sz w:val="24"/>
                <w:szCs w:val="24"/>
              </w:rPr>
              <w:t xml:space="preserve"> Техническое диагностирование специализированной организацией баков химического цеха (БХОВ)</w:t>
            </w:r>
          </w:p>
          <w:p w:rsidR="00DF319A" w:rsidRPr="00F3026D" w:rsidRDefault="006E5CA0" w:rsidP="00DF319A">
            <w:pPr>
              <w:autoSpaceDE w:val="0"/>
              <w:autoSpaceDN w:val="0"/>
              <w:adjustRightInd w:val="0"/>
              <w:spacing w:line="276" w:lineRule="auto"/>
              <w:ind w:right="-72" w:firstLine="0"/>
              <w:jc w:val="left"/>
              <w:rPr>
                <w:bCs/>
                <w:sz w:val="24"/>
                <w:szCs w:val="24"/>
              </w:rPr>
            </w:pPr>
            <w:r>
              <w:rPr>
                <w:color w:val="000000"/>
                <w:sz w:val="24"/>
                <w:szCs w:val="24"/>
              </w:rPr>
              <w:t xml:space="preserve"> </w:t>
            </w:r>
            <w:r w:rsidR="00DF319A">
              <w:rPr>
                <w:color w:val="000000"/>
                <w:sz w:val="24"/>
                <w:szCs w:val="24"/>
              </w:rPr>
              <w:t>для нужд</w:t>
            </w:r>
            <w:r w:rsidR="00DF319A">
              <w:rPr>
                <w:bCs/>
                <w:sz w:val="24"/>
                <w:szCs w:val="24"/>
              </w:rPr>
              <w:t xml:space="preserve"> 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EE115C">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C356D">
              <w:rPr>
                <w:sz w:val="24"/>
                <w:szCs w:val="24"/>
                <w:lang w:eastAsia="en-US"/>
              </w:rPr>
              <w:t>1</w:t>
            </w:r>
            <w:r w:rsidR="00EE115C">
              <w:rPr>
                <w:sz w:val="24"/>
                <w:szCs w:val="24"/>
                <w:lang w:eastAsia="en-US"/>
              </w:rPr>
              <w:t>7</w:t>
            </w:r>
            <w:r w:rsidR="00956A17">
              <w:rPr>
                <w:sz w:val="24"/>
                <w:szCs w:val="24"/>
                <w:lang w:eastAsia="en-US"/>
              </w:rPr>
              <w:t>.02</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EE115C">
              <w:rPr>
                <w:sz w:val="24"/>
                <w:szCs w:val="24"/>
                <w:lang w:eastAsia="en-US"/>
              </w:rPr>
              <w:t>03</w:t>
            </w:r>
            <w:r w:rsidR="00956A17">
              <w:rPr>
                <w:sz w:val="24"/>
                <w:szCs w:val="24"/>
                <w:lang w:eastAsia="en-US"/>
              </w:rPr>
              <w:t>.03.16</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706406">
              <w:rPr>
                <w:sz w:val="24"/>
                <w:szCs w:val="24"/>
              </w:rPr>
              <w:t>9</w:t>
            </w:r>
            <w:r w:rsidR="00E27D39">
              <w:rPr>
                <w:sz w:val="24"/>
                <w:szCs w:val="24"/>
              </w:rPr>
              <w:t xml:space="preserve"> Технического задания</w:t>
            </w:r>
            <w:r w:rsidR="004C356D">
              <w:rPr>
                <w:sz w:val="24"/>
                <w:szCs w:val="24"/>
              </w:rPr>
              <w:t xml:space="preserve"> и п. 8 Технического задания</w:t>
            </w:r>
          </w:p>
          <w:p w:rsidR="00DF319A" w:rsidRDefault="00CE0F1C" w:rsidP="00706406">
            <w:pPr>
              <w:tabs>
                <w:tab w:val="left" w:pos="0"/>
                <w:tab w:val="left" w:pos="5657"/>
              </w:tabs>
              <w:spacing w:line="276" w:lineRule="auto"/>
              <w:ind w:left="540" w:right="153" w:hanging="540"/>
              <w:jc w:val="left"/>
              <w:rPr>
                <w:sz w:val="24"/>
                <w:szCs w:val="24"/>
              </w:rPr>
            </w:pPr>
            <w:r>
              <w:rPr>
                <w:sz w:val="24"/>
                <w:szCs w:val="24"/>
              </w:rPr>
              <w:t xml:space="preserve">Лот 1: </w:t>
            </w:r>
            <w:r w:rsidRPr="00CE0F1C">
              <w:rPr>
                <w:sz w:val="24"/>
                <w:szCs w:val="24"/>
              </w:rPr>
              <w:t>с 01.0</w:t>
            </w:r>
            <w:r w:rsidR="00EE115C">
              <w:rPr>
                <w:sz w:val="24"/>
                <w:szCs w:val="24"/>
              </w:rPr>
              <w:t>4</w:t>
            </w:r>
            <w:r w:rsidRPr="00CE0F1C">
              <w:rPr>
                <w:sz w:val="24"/>
                <w:szCs w:val="24"/>
              </w:rPr>
              <w:t xml:space="preserve">.2016 г.  по </w:t>
            </w:r>
            <w:r w:rsidR="00EE115C">
              <w:rPr>
                <w:sz w:val="24"/>
                <w:szCs w:val="24"/>
              </w:rPr>
              <w:t>30.06</w:t>
            </w:r>
            <w:r w:rsidRPr="00CE0F1C">
              <w:rPr>
                <w:sz w:val="24"/>
                <w:szCs w:val="24"/>
              </w:rPr>
              <w:t>.2016 г.</w:t>
            </w:r>
            <w:r>
              <w:rPr>
                <w:sz w:val="24"/>
                <w:szCs w:val="24"/>
              </w:rPr>
              <w:t xml:space="preserve"> </w:t>
            </w:r>
          </w:p>
          <w:p w:rsidR="00CE0F1C" w:rsidRDefault="00CE0F1C" w:rsidP="00956A17">
            <w:pPr>
              <w:tabs>
                <w:tab w:val="left" w:pos="0"/>
                <w:tab w:val="left" w:pos="5657"/>
              </w:tabs>
              <w:spacing w:line="276" w:lineRule="auto"/>
              <w:ind w:left="540" w:right="153" w:hanging="540"/>
              <w:jc w:val="left"/>
              <w:rPr>
                <w:sz w:val="24"/>
                <w:szCs w:val="24"/>
              </w:rPr>
            </w:pPr>
            <w:r>
              <w:rPr>
                <w:sz w:val="24"/>
                <w:szCs w:val="24"/>
              </w:rPr>
              <w:t xml:space="preserve">Лот 2: </w:t>
            </w:r>
            <w:r w:rsidRPr="00CE0F1C">
              <w:rPr>
                <w:sz w:val="24"/>
                <w:szCs w:val="24"/>
              </w:rPr>
              <w:t>с</w:t>
            </w:r>
            <w:r>
              <w:rPr>
                <w:sz w:val="24"/>
                <w:szCs w:val="24"/>
              </w:rPr>
              <w:t xml:space="preserve"> </w:t>
            </w:r>
            <w:r w:rsidR="00EE115C" w:rsidRPr="00CE0F1C">
              <w:rPr>
                <w:sz w:val="24"/>
                <w:szCs w:val="24"/>
              </w:rPr>
              <w:t>01.0</w:t>
            </w:r>
            <w:r w:rsidR="00EE115C">
              <w:rPr>
                <w:sz w:val="24"/>
                <w:szCs w:val="24"/>
              </w:rPr>
              <w:t>4</w:t>
            </w:r>
            <w:r w:rsidR="00EE115C" w:rsidRPr="00CE0F1C">
              <w:rPr>
                <w:sz w:val="24"/>
                <w:szCs w:val="24"/>
              </w:rPr>
              <w:t xml:space="preserve">.2016 г.  по </w:t>
            </w:r>
            <w:r w:rsidR="00EE115C">
              <w:rPr>
                <w:sz w:val="24"/>
                <w:szCs w:val="24"/>
              </w:rPr>
              <w:t>30.06</w:t>
            </w:r>
            <w:r w:rsidR="00EE115C" w:rsidRPr="00CE0F1C">
              <w:rPr>
                <w:sz w:val="24"/>
                <w:szCs w:val="24"/>
              </w:rPr>
              <w:t>.2016 г.</w:t>
            </w:r>
          </w:p>
          <w:p w:rsidR="00EE115C" w:rsidRPr="00F3026D" w:rsidRDefault="00EE115C" w:rsidP="00956A17">
            <w:pPr>
              <w:tabs>
                <w:tab w:val="left" w:pos="0"/>
                <w:tab w:val="left" w:pos="5657"/>
              </w:tabs>
              <w:spacing w:line="276" w:lineRule="auto"/>
              <w:ind w:left="540" w:right="153" w:hanging="540"/>
              <w:jc w:val="left"/>
              <w:rPr>
                <w:i/>
                <w:sz w:val="24"/>
                <w:szCs w:val="24"/>
                <w:lang w:eastAsia="en-US"/>
              </w:rPr>
            </w:pPr>
            <w:r>
              <w:rPr>
                <w:sz w:val="24"/>
                <w:szCs w:val="24"/>
              </w:rPr>
              <w:t xml:space="preserve">Лот 3: </w:t>
            </w:r>
            <w:r w:rsidR="00536347">
              <w:rPr>
                <w:sz w:val="24"/>
                <w:szCs w:val="24"/>
              </w:rPr>
              <w:t xml:space="preserve">с </w:t>
            </w:r>
            <w:r w:rsidRPr="00CE0F1C">
              <w:rPr>
                <w:sz w:val="24"/>
                <w:szCs w:val="24"/>
              </w:rPr>
              <w:t>01.0</w:t>
            </w:r>
            <w:r>
              <w:rPr>
                <w:sz w:val="24"/>
                <w:szCs w:val="24"/>
              </w:rPr>
              <w:t>4</w:t>
            </w:r>
            <w:r w:rsidRPr="00CE0F1C">
              <w:rPr>
                <w:sz w:val="24"/>
                <w:szCs w:val="24"/>
              </w:rPr>
              <w:t xml:space="preserve">.2016 г.  по </w:t>
            </w:r>
            <w:r>
              <w:rPr>
                <w:sz w:val="24"/>
                <w:szCs w:val="24"/>
              </w:rPr>
              <w:t>30.06</w:t>
            </w:r>
            <w:r w:rsidRPr="00CE0F1C">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r w:rsidRPr="00842DD6">
              <w:rPr>
                <w:sz w:val="24"/>
                <w:szCs w:val="24"/>
              </w:rPr>
              <w:t>проезд</w:t>
            </w:r>
            <w:proofErr w:type="spellEnd"/>
            <w:r w:rsidRPr="00842DD6">
              <w:rPr>
                <w:sz w:val="24"/>
                <w:szCs w:val="24"/>
              </w:rPr>
              <w:t>,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EE115C"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EE115C">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на портал для самостоятельной регистрации в базе поставщиков ОАО «Э.ОН Россия»</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4" w:history="1">
              <w:r w:rsidR="00C75D1C" w:rsidRPr="00E345AB">
                <w:rPr>
                  <w:rStyle w:val="af2"/>
                  <w:i/>
                  <w:sz w:val="24"/>
                  <w:szCs w:val="24"/>
                  <w:lang w:eastAsia="en-US"/>
                </w:rPr>
                <w:t>http://www.eon-russia.ru/purchase/</w:t>
              </w:r>
              <w:r w:rsidR="00C75D1C" w:rsidRPr="00E345AB">
                <w:rPr>
                  <w:rStyle w:val="af2"/>
                  <w:i/>
                  <w:sz w:val="24"/>
                  <w:szCs w:val="24"/>
                  <w:lang w:val="en-US" w:eastAsia="en-US"/>
                </w:rPr>
                <w:t>accreditation</w:t>
              </w:r>
              <w:r w:rsidR="00C75D1C" w:rsidRPr="00E345AB">
                <w:rPr>
                  <w:rStyle w:val="af2"/>
                  <w:i/>
                  <w:sz w:val="24"/>
                  <w:szCs w:val="24"/>
                  <w:lang w:eastAsia="en-US"/>
                </w:rPr>
                <w:t>/</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BC5425" w:rsidRPr="00F3026D" w:rsidRDefault="00DF319A" w:rsidP="00DF319A">
      <w:pPr>
        <w:pStyle w:val="a4"/>
        <w:numPr>
          <w:ilvl w:val="0"/>
          <w:numId w:val="0"/>
        </w:numPr>
        <w:spacing w:line="276" w:lineRule="auto"/>
        <w:rPr>
          <w:b/>
          <w:sz w:val="24"/>
          <w:szCs w:val="24"/>
        </w:rPr>
      </w:pPr>
      <w:r w:rsidRPr="00543A7E">
        <w:rPr>
          <w:sz w:val="24"/>
          <w:szCs w:val="24"/>
        </w:rPr>
        <w:t>Заместитель директора по закупкам и общим вопросам -                      А.В. Гущин</w:t>
      </w: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proofErr w:type="gramStart"/>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roofErr w:type="gramEnd"/>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6D4E8F" w:rsidRDefault="00322C8B" w:rsidP="00322C8B">
      <w:pPr>
        <w:spacing w:line="276" w:lineRule="auto"/>
        <w:ind w:firstLine="0"/>
        <w:jc w:val="left"/>
        <w:rPr>
          <w:b/>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w:t>
      </w:r>
      <w:r w:rsidRPr="00CC6391">
        <w:rPr>
          <w:b/>
          <w:sz w:val="24"/>
          <w:szCs w:val="24"/>
        </w:rPr>
        <w:t xml:space="preserve"> </w:t>
      </w:r>
      <w:r>
        <w:rPr>
          <w:b/>
          <w:sz w:val="24"/>
          <w:szCs w:val="24"/>
        </w:rPr>
        <w:t xml:space="preserve">в </w:t>
      </w:r>
      <w:proofErr w:type="spellStart"/>
      <w:r>
        <w:rPr>
          <w:b/>
          <w:sz w:val="24"/>
          <w:szCs w:val="24"/>
        </w:rPr>
        <w:t>т.ч</w:t>
      </w:r>
      <w:proofErr w:type="spellEnd"/>
      <w:r>
        <w:rPr>
          <w:b/>
          <w:sz w:val="24"/>
          <w:szCs w:val="24"/>
        </w:rPr>
        <w:t>. по лотам:</w:t>
      </w:r>
      <w:r w:rsidRPr="00CC6391">
        <w:rPr>
          <w:b/>
          <w:sz w:val="24"/>
          <w:szCs w:val="24"/>
        </w:rPr>
        <w:t xml:space="preserve"> </w:t>
      </w:r>
    </w:p>
    <w:p w:rsidR="00322C8B" w:rsidRPr="00CC6391" w:rsidRDefault="00322C8B" w:rsidP="00322C8B">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1:</w:t>
      </w:r>
      <w:r w:rsidRPr="00CC6391">
        <w:rPr>
          <w:sz w:val="24"/>
          <w:szCs w:val="24"/>
        </w:rPr>
        <w:t>__________________________________________________</w:t>
      </w:r>
      <w:r w:rsidR="006D4E8F">
        <w:rPr>
          <w:sz w:val="24"/>
          <w:szCs w:val="24"/>
        </w:rPr>
        <w:t>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 xml:space="preserve">на условиях и в соответствии с  настоящим Предложением, включающем в себя настоящее письмо о подаче оферты и 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F96004" w:rsidRPr="00CC6391" w:rsidRDefault="00F96004" w:rsidP="00F96004">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2:</w:t>
      </w:r>
      <w:r w:rsidRPr="00CC6391">
        <w:rPr>
          <w:sz w:val="24"/>
          <w:szCs w:val="24"/>
        </w:rPr>
        <w:t>__________________________________________________</w:t>
      </w:r>
      <w:r>
        <w:rPr>
          <w:sz w:val="24"/>
          <w:szCs w:val="24"/>
        </w:rPr>
        <w:t>____________________________</w:t>
      </w:r>
    </w:p>
    <w:p w:rsidR="00F96004" w:rsidRPr="00CC6391" w:rsidRDefault="00F96004" w:rsidP="00F96004">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96004" w:rsidRPr="00CC6391" w:rsidRDefault="00F96004" w:rsidP="00F96004">
      <w:pPr>
        <w:spacing w:line="276" w:lineRule="auto"/>
        <w:ind w:firstLine="0"/>
        <w:rPr>
          <w:sz w:val="24"/>
          <w:szCs w:val="24"/>
        </w:rPr>
      </w:pPr>
      <w:r w:rsidRPr="00CC6391">
        <w:rPr>
          <w:sz w:val="24"/>
          <w:szCs w:val="24"/>
        </w:rPr>
        <w:t xml:space="preserve">на условиях и в соответствии с  настоящим Предложением, включающем в себя настоящее письмо о подаче оферты и 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p>
    <w:p w:rsidR="00F96004" w:rsidRPr="00CC6391" w:rsidRDefault="00F96004" w:rsidP="00F96004">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sz w:val="24"/>
                <w:szCs w:val="24"/>
              </w:rPr>
              <w:t>Стоимость Предложения,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(сумму указать цифрами и прописью)</w:t>
            </w:r>
          </w:p>
        </w:tc>
      </w:tr>
      <w:tr w:rsidR="00F96004" w:rsidRPr="00CC6391" w:rsidTr="00F96004">
        <w:trPr>
          <w:cantSplit/>
        </w:trPr>
        <w:tc>
          <w:tcPr>
            <w:tcW w:w="5184" w:type="dxa"/>
          </w:tcPr>
          <w:p w:rsidR="00F96004" w:rsidRPr="00CC6391" w:rsidRDefault="00F96004" w:rsidP="00F96004">
            <w:pPr>
              <w:spacing w:line="276" w:lineRule="auto"/>
              <w:ind w:firstLine="0"/>
              <w:rPr>
                <w:sz w:val="24"/>
                <w:szCs w:val="24"/>
              </w:rPr>
            </w:pPr>
            <w:r w:rsidRPr="00CC6391">
              <w:rPr>
                <w:sz w:val="24"/>
                <w:szCs w:val="24"/>
              </w:rPr>
              <w:t>кроме того, НДС,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(сумма НДС)</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Итого с НДС, руб.</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(сумма с учетом НДС)</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Срок исполнения договора:</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(указать)</w:t>
            </w:r>
          </w:p>
        </w:tc>
      </w:tr>
      <w:tr w:rsidR="00F96004" w:rsidRPr="00CC6391" w:rsidTr="00F96004">
        <w:trPr>
          <w:cantSplit/>
        </w:trPr>
        <w:tc>
          <w:tcPr>
            <w:tcW w:w="5184" w:type="dxa"/>
          </w:tcPr>
          <w:p w:rsidR="00F96004" w:rsidRPr="00CC6391" w:rsidRDefault="00F96004" w:rsidP="00F96004">
            <w:pPr>
              <w:spacing w:line="240" w:lineRule="auto"/>
              <w:ind w:firstLine="0"/>
              <w:rPr>
                <w:b/>
                <w:bCs/>
                <w:sz w:val="24"/>
                <w:szCs w:val="24"/>
              </w:rPr>
            </w:pPr>
            <w:r w:rsidRPr="00CC6391">
              <w:rPr>
                <w:b/>
                <w:bCs/>
                <w:sz w:val="24"/>
                <w:szCs w:val="24"/>
              </w:rPr>
              <w:t>Гарантийный срок:</w:t>
            </w:r>
          </w:p>
          <w:p w:rsidR="00F96004" w:rsidRPr="00CC6391" w:rsidRDefault="00F96004" w:rsidP="00F96004">
            <w:pPr>
              <w:spacing w:line="240" w:lineRule="auto"/>
              <w:ind w:firstLine="0"/>
              <w:rPr>
                <w:b/>
                <w:bCs/>
                <w:sz w:val="24"/>
                <w:szCs w:val="24"/>
              </w:rPr>
            </w:pPr>
          </w:p>
        </w:tc>
        <w:tc>
          <w:tcPr>
            <w:tcW w:w="5184" w:type="dxa"/>
          </w:tcPr>
          <w:p w:rsidR="00F96004" w:rsidRPr="00CC6391" w:rsidRDefault="00F96004" w:rsidP="00F96004">
            <w:pPr>
              <w:spacing w:line="276" w:lineRule="auto"/>
              <w:ind w:firstLine="0"/>
              <w:rPr>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материалы, оборудование, з/ч</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работы/услуги</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vertAlign w:val="superscript"/>
              </w:rPr>
            </w:pPr>
            <w:r w:rsidRPr="00CC6391">
              <w:rPr>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(да/нет)</w:t>
            </w:r>
          </w:p>
        </w:tc>
      </w:tr>
    </w:tbl>
    <w:p w:rsidR="00F96004" w:rsidRPr="00CC6391" w:rsidRDefault="00F96004" w:rsidP="00F96004">
      <w:pPr>
        <w:spacing w:line="276" w:lineRule="auto"/>
        <w:ind w:firstLine="0"/>
        <w:rPr>
          <w:sz w:val="24"/>
          <w:szCs w:val="24"/>
        </w:rPr>
      </w:pPr>
    </w:p>
    <w:p w:rsidR="00F96004" w:rsidRDefault="00F96004" w:rsidP="00F96004">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«____» _____________________20___ года.</w:t>
      </w:r>
    </w:p>
    <w:p w:rsidR="006D4E8F" w:rsidRDefault="006D4E8F" w:rsidP="00F96004">
      <w:pPr>
        <w:spacing w:line="276" w:lineRule="auto"/>
        <w:ind w:firstLine="0"/>
        <w:rPr>
          <w:color w:val="000000"/>
          <w:sz w:val="24"/>
          <w:szCs w:val="24"/>
        </w:rPr>
      </w:pPr>
    </w:p>
    <w:p w:rsidR="006D4E8F" w:rsidRPr="00CC6391" w:rsidRDefault="006D4E8F" w:rsidP="006D4E8F">
      <w:pPr>
        <w:spacing w:line="276" w:lineRule="auto"/>
        <w:ind w:firstLine="0"/>
        <w:jc w:val="left"/>
        <w:rPr>
          <w:sz w:val="24"/>
          <w:szCs w:val="24"/>
        </w:rPr>
      </w:pPr>
      <w:r>
        <w:rPr>
          <w:b/>
          <w:sz w:val="24"/>
          <w:szCs w:val="24"/>
        </w:rPr>
        <w:t>Лот 3:</w:t>
      </w:r>
      <w:r w:rsidRPr="00CC6391">
        <w:rPr>
          <w:sz w:val="24"/>
          <w:szCs w:val="24"/>
        </w:rPr>
        <w:t>__________________________________________________</w:t>
      </w:r>
      <w:r>
        <w:rPr>
          <w:sz w:val="24"/>
          <w:szCs w:val="24"/>
        </w:rPr>
        <w:t>____________________________</w:t>
      </w:r>
    </w:p>
    <w:p w:rsidR="006D4E8F" w:rsidRPr="00CC6391" w:rsidRDefault="006D4E8F" w:rsidP="006D4E8F">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6D4E8F" w:rsidRPr="00CC6391" w:rsidRDefault="006D4E8F" w:rsidP="006D4E8F">
      <w:pPr>
        <w:spacing w:line="276" w:lineRule="auto"/>
        <w:ind w:firstLine="0"/>
        <w:rPr>
          <w:sz w:val="24"/>
          <w:szCs w:val="24"/>
        </w:rPr>
      </w:pPr>
      <w:r w:rsidRPr="00CC6391">
        <w:rPr>
          <w:sz w:val="24"/>
          <w:szCs w:val="24"/>
        </w:rPr>
        <w:t xml:space="preserve">на условиях и в соответствии с  настоящим Предложением, включающем в себя настоящее письмо о подаче оферты и 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p>
    <w:p w:rsidR="006D4E8F" w:rsidRPr="00CC6391" w:rsidRDefault="006D4E8F" w:rsidP="006D4E8F">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r w:rsidRPr="00CC6391">
              <w:rPr>
                <w:b/>
                <w:sz w:val="24"/>
                <w:szCs w:val="24"/>
              </w:rPr>
              <w:t>Стоимость Предложения, руб.</w:t>
            </w:r>
          </w:p>
        </w:tc>
        <w:tc>
          <w:tcPr>
            <w:tcW w:w="5184" w:type="dxa"/>
          </w:tcPr>
          <w:p w:rsidR="006D4E8F" w:rsidRPr="00CC6391" w:rsidRDefault="006D4E8F" w:rsidP="006D4E8F">
            <w:pPr>
              <w:spacing w:line="276" w:lineRule="auto"/>
              <w:ind w:firstLine="0"/>
              <w:rPr>
                <w:sz w:val="24"/>
                <w:szCs w:val="24"/>
              </w:rPr>
            </w:pPr>
            <w:r w:rsidRPr="00CC6391">
              <w:rPr>
                <w:sz w:val="24"/>
                <w:szCs w:val="24"/>
              </w:rPr>
              <w:t>_________________________________________</w:t>
            </w:r>
          </w:p>
          <w:p w:rsidR="006D4E8F" w:rsidRPr="00CC6391" w:rsidRDefault="006D4E8F" w:rsidP="006D4E8F">
            <w:pPr>
              <w:spacing w:line="276" w:lineRule="auto"/>
              <w:ind w:firstLine="0"/>
              <w:rPr>
                <w:sz w:val="24"/>
                <w:szCs w:val="24"/>
              </w:rPr>
            </w:pPr>
            <w:r w:rsidRPr="00CC6391">
              <w:rPr>
                <w:sz w:val="24"/>
                <w:szCs w:val="24"/>
                <w:vertAlign w:val="superscript"/>
              </w:rPr>
              <w:t>(сумму указать цифрами и прописью)</w:t>
            </w:r>
          </w:p>
        </w:tc>
      </w:tr>
      <w:tr w:rsidR="006D4E8F" w:rsidRPr="00CC6391" w:rsidTr="006D4E8F">
        <w:trPr>
          <w:cantSplit/>
        </w:trPr>
        <w:tc>
          <w:tcPr>
            <w:tcW w:w="5184" w:type="dxa"/>
          </w:tcPr>
          <w:p w:rsidR="006D4E8F" w:rsidRPr="00CC6391" w:rsidRDefault="006D4E8F" w:rsidP="006D4E8F">
            <w:pPr>
              <w:spacing w:line="276" w:lineRule="auto"/>
              <w:ind w:firstLine="0"/>
              <w:rPr>
                <w:sz w:val="24"/>
                <w:szCs w:val="24"/>
              </w:rPr>
            </w:pPr>
            <w:r w:rsidRPr="00CC6391">
              <w:rPr>
                <w:sz w:val="24"/>
                <w:szCs w:val="24"/>
              </w:rPr>
              <w:t>кроме того, НДС, руб.</w:t>
            </w:r>
          </w:p>
        </w:tc>
        <w:tc>
          <w:tcPr>
            <w:tcW w:w="5184" w:type="dxa"/>
          </w:tcPr>
          <w:p w:rsidR="006D4E8F" w:rsidRPr="00CC6391" w:rsidRDefault="006D4E8F" w:rsidP="006D4E8F">
            <w:pPr>
              <w:spacing w:line="276" w:lineRule="auto"/>
              <w:ind w:firstLine="0"/>
              <w:rPr>
                <w:sz w:val="24"/>
                <w:szCs w:val="24"/>
              </w:rPr>
            </w:pPr>
            <w:r w:rsidRPr="00CC6391">
              <w:rPr>
                <w:sz w:val="24"/>
                <w:szCs w:val="24"/>
              </w:rPr>
              <w:t>_________________________________________</w:t>
            </w:r>
          </w:p>
          <w:p w:rsidR="006D4E8F" w:rsidRPr="00CC6391" w:rsidRDefault="006D4E8F" w:rsidP="006D4E8F">
            <w:pPr>
              <w:spacing w:line="276" w:lineRule="auto"/>
              <w:ind w:firstLine="0"/>
              <w:rPr>
                <w:sz w:val="24"/>
                <w:szCs w:val="24"/>
              </w:rPr>
            </w:pPr>
            <w:r w:rsidRPr="00CC6391">
              <w:rPr>
                <w:sz w:val="24"/>
                <w:szCs w:val="24"/>
                <w:vertAlign w:val="superscript"/>
              </w:rPr>
              <w:t>(сумма НДС)</w:t>
            </w:r>
          </w:p>
        </w:tc>
      </w:tr>
      <w:tr w:rsidR="006D4E8F" w:rsidRPr="00CC6391" w:rsidTr="006D4E8F">
        <w:trPr>
          <w:cantSplit/>
        </w:trPr>
        <w:tc>
          <w:tcPr>
            <w:tcW w:w="5184" w:type="dxa"/>
          </w:tcPr>
          <w:p w:rsidR="006D4E8F" w:rsidRPr="00CC6391" w:rsidRDefault="006D4E8F" w:rsidP="006D4E8F">
            <w:pPr>
              <w:spacing w:line="276" w:lineRule="auto"/>
              <w:ind w:firstLine="0"/>
              <w:rPr>
                <w:b/>
                <w:bCs/>
                <w:sz w:val="24"/>
                <w:szCs w:val="24"/>
              </w:rPr>
            </w:pPr>
            <w:r w:rsidRPr="00CC6391">
              <w:rPr>
                <w:b/>
                <w:bCs/>
                <w:sz w:val="24"/>
                <w:szCs w:val="24"/>
              </w:rPr>
              <w:t>Итого с НДС, руб.</w:t>
            </w:r>
          </w:p>
        </w:tc>
        <w:tc>
          <w:tcPr>
            <w:tcW w:w="5184" w:type="dxa"/>
          </w:tcPr>
          <w:p w:rsidR="006D4E8F" w:rsidRPr="00CC6391" w:rsidRDefault="006D4E8F" w:rsidP="006D4E8F">
            <w:pPr>
              <w:spacing w:line="276" w:lineRule="auto"/>
              <w:ind w:firstLine="0"/>
              <w:rPr>
                <w:bCs/>
                <w:sz w:val="24"/>
                <w:szCs w:val="24"/>
              </w:rPr>
            </w:pPr>
            <w:r w:rsidRPr="00CC6391">
              <w:rPr>
                <w:bCs/>
                <w:sz w:val="24"/>
                <w:szCs w:val="24"/>
              </w:rPr>
              <w:t>_________________________________________</w:t>
            </w:r>
          </w:p>
          <w:p w:rsidR="006D4E8F" w:rsidRPr="00CC6391" w:rsidRDefault="006D4E8F" w:rsidP="006D4E8F">
            <w:pPr>
              <w:spacing w:line="276" w:lineRule="auto"/>
              <w:ind w:firstLine="0"/>
              <w:rPr>
                <w:bCs/>
                <w:sz w:val="24"/>
                <w:szCs w:val="24"/>
              </w:rPr>
            </w:pPr>
            <w:r w:rsidRPr="00CC6391">
              <w:rPr>
                <w:bCs/>
                <w:sz w:val="24"/>
                <w:szCs w:val="24"/>
                <w:vertAlign w:val="superscript"/>
              </w:rPr>
              <w:t>(сумма с учетом НДС)</w:t>
            </w:r>
          </w:p>
        </w:tc>
      </w:tr>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r w:rsidRPr="00CC6391">
              <w:rPr>
                <w:b/>
                <w:bCs/>
                <w:sz w:val="24"/>
                <w:szCs w:val="24"/>
              </w:rPr>
              <w:t>Срок исполнения договора:</w:t>
            </w:r>
          </w:p>
        </w:tc>
        <w:tc>
          <w:tcPr>
            <w:tcW w:w="5184" w:type="dxa"/>
          </w:tcPr>
          <w:p w:rsidR="006D4E8F" w:rsidRPr="00CC6391" w:rsidRDefault="006D4E8F" w:rsidP="006D4E8F">
            <w:pPr>
              <w:spacing w:line="276" w:lineRule="auto"/>
              <w:ind w:firstLine="0"/>
              <w:rPr>
                <w:sz w:val="24"/>
                <w:szCs w:val="24"/>
              </w:rPr>
            </w:pPr>
            <w:r w:rsidRPr="00CC6391">
              <w:rPr>
                <w:sz w:val="24"/>
                <w:szCs w:val="24"/>
              </w:rPr>
              <w:t>_________________________________________</w:t>
            </w:r>
          </w:p>
          <w:p w:rsidR="006D4E8F" w:rsidRPr="00CC6391" w:rsidRDefault="006D4E8F" w:rsidP="006D4E8F">
            <w:pPr>
              <w:spacing w:line="276" w:lineRule="auto"/>
              <w:ind w:firstLine="0"/>
              <w:rPr>
                <w:sz w:val="24"/>
                <w:szCs w:val="24"/>
              </w:rPr>
            </w:pPr>
            <w:r w:rsidRPr="00CC6391">
              <w:rPr>
                <w:sz w:val="24"/>
                <w:szCs w:val="24"/>
                <w:vertAlign w:val="superscript"/>
              </w:rPr>
              <w:t>(указать)</w:t>
            </w:r>
          </w:p>
        </w:tc>
      </w:tr>
      <w:tr w:rsidR="006D4E8F" w:rsidRPr="00CC6391" w:rsidTr="006D4E8F">
        <w:trPr>
          <w:cantSplit/>
        </w:trPr>
        <w:tc>
          <w:tcPr>
            <w:tcW w:w="5184" w:type="dxa"/>
          </w:tcPr>
          <w:p w:rsidR="006D4E8F" w:rsidRPr="00CC6391" w:rsidRDefault="006D4E8F" w:rsidP="006D4E8F">
            <w:pPr>
              <w:spacing w:line="240" w:lineRule="auto"/>
              <w:ind w:firstLine="0"/>
              <w:rPr>
                <w:b/>
                <w:bCs/>
                <w:sz w:val="24"/>
                <w:szCs w:val="24"/>
              </w:rPr>
            </w:pPr>
            <w:r w:rsidRPr="00CC6391">
              <w:rPr>
                <w:b/>
                <w:bCs/>
                <w:sz w:val="24"/>
                <w:szCs w:val="24"/>
              </w:rPr>
              <w:t>Гарантийный срок:</w:t>
            </w:r>
          </w:p>
          <w:p w:rsidR="006D4E8F" w:rsidRPr="00CC6391" w:rsidRDefault="006D4E8F" w:rsidP="006D4E8F">
            <w:pPr>
              <w:spacing w:line="240" w:lineRule="auto"/>
              <w:ind w:firstLine="0"/>
              <w:rPr>
                <w:b/>
                <w:bCs/>
                <w:sz w:val="24"/>
                <w:szCs w:val="24"/>
              </w:rPr>
            </w:pPr>
          </w:p>
        </w:tc>
        <w:tc>
          <w:tcPr>
            <w:tcW w:w="5184" w:type="dxa"/>
          </w:tcPr>
          <w:p w:rsidR="006D4E8F" w:rsidRPr="00CC6391" w:rsidRDefault="006D4E8F" w:rsidP="006D4E8F">
            <w:pPr>
              <w:spacing w:line="276" w:lineRule="auto"/>
              <w:ind w:firstLine="0"/>
              <w:rPr>
                <w:sz w:val="24"/>
                <w:szCs w:val="24"/>
              </w:rPr>
            </w:pPr>
          </w:p>
        </w:tc>
      </w:tr>
      <w:tr w:rsidR="006D4E8F" w:rsidRPr="00CC6391" w:rsidTr="006D4E8F">
        <w:trPr>
          <w:cantSplit/>
        </w:trPr>
        <w:tc>
          <w:tcPr>
            <w:tcW w:w="5184" w:type="dxa"/>
          </w:tcPr>
          <w:p w:rsidR="006D4E8F" w:rsidRPr="00CC6391" w:rsidRDefault="006D4E8F" w:rsidP="006D4E8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D4E8F" w:rsidRPr="00CC6391" w:rsidRDefault="006D4E8F" w:rsidP="006D4E8F">
            <w:pPr>
              <w:spacing w:line="276" w:lineRule="auto"/>
              <w:ind w:firstLine="0"/>
              <w:rPr>
                <w:bCs/>
                <w:sz w:val="24"/>
                <w:szCs w:val="24"/>
              </w:rPr>
            </w:pPr>
            <w:r w:rsidRPr="00CC6391">
              <w:rPr>
                <w:bCs/>
                <w:sz w:val="24"/>
                <w:szCs w:val="24"/>
              </w:rPr>
              <w:t>_________________________________________</w:t>
            </w:r>
          </w:p>
          <w:p w:rsidR="006D4E8F" w:rsidRPr="00CC6391" w:rsidRDefault="006D4E8F" w:rsidP="006D4E8F">
            <w:pPr>
              <w:spacing w:line="276" w:lineRule="auto"/>
              <w:ind w:firstLine="0"/>
              <w:rPr>
                <w:bCs/>
                <w:sz w:val="24"/>
                <w:szCs w:val="24"/>
                <w:vertAlign w:val="superscript"/>
              </w:rPr>
            </w:pPr>
            <w:r w:rsidRPr="00CC6391">
              <w:rPr>
                <w:bCs/>
                <w:sz w:val="24"/>
                <w:szCs w:val="24"/>
                <w:vertAlign w:val="superscript"/>
              </w:rPr>
              <w:t>(указать)</w:t>
            </w:r>
          </w:p>
          <w:p w:rsidR="006D4E8F" w:rsidRPr="00CC6391" w:rsidRDefault="006D4E8F" w:rsidP="006D4E8F">
            <w:pPr>
              <w:spacing w:line="276" w:lineRule="auto"/>
              <w:ind w:firstLine="0"/>
              <w:rPr>
                <w:bCs/>
                <w:sz w:val="24"/>
                <w:szCs w:val="24"/>
              </w:rPr>
            </w:pPr>
          </w:p>
        </w:tc>
      </w:tr>
      <w:tr w:rsidR="006D4E8F" w:rsidRPr="00CC6391" w:rsidTr="006D4E8F">
        <w:trPr>
          <w:cantSplit/>
        </w:trPr>
        <w:tc>
          <w:tcPr>
            <w:tcW w:w="5184" w:type="dxa"/>
          </w:tcPr>
          <w:p w:rsidR="006D4E8F" w:rsidRPr="00CC6391" w:rsidRDefault="006D4E8F" w:rsidP="006D4E8F">
            <w:pPr>
              <w:spacing w:line="276" w:lineRule="auto"/>
              <w:ind w:firstLine="0"/>
              <w:rPr>
                <w:b/>
                <w:bCs/>
                <w:sz w:val="24"/>
                <w:szCs w:val="24"/>
              </w:rPr>
            </w:pPr>
            <w:r w:rsidRPr="00CC6391">
              <w:rPr>
                <w:bCs/>
                <w:sz w:val="24"/>
                <w:szCs w:val="24"/>
              </w:rPr>
              <w:t>- на работы/услуги</w:t>
            </w:r>
          </w:p>
        </w:tc>
        <w:tc>
          <w:tcPr>
            <w:tcW w:w="5184" w:type="dxa"/>
          </w:tcPr>
          <w:p w:rsidR="006D4E8F" w:rsidRPr="00CC6391" w:rsidRDefault="006D4E8F" w:rsidP="006D4E8F">
            <w:pPr>
              <w:spacing w:line="276" w:lineRule="auto"/>
              <w:ind w:firstLine="0"/>
              <w:rPr>
                <w:bCs/>
                <w:sz w:val="24"/>
                <w:szCs w:val="24"/>
              </w:rPr>
            </w:pPr>
            <w:r w:rsidRPr="00CC6391">
              <w:rPr>
                <w:bCs/>
                <w:sz w:val="24"/>
                <w:szCs w:val="24"/>
              </w:rPr>
              <w:t>_________________________________________</w:t>
            </w:r>
          </w:p>
          <w:p w:rsidR="006D4E8F" w:rsidRPr="00CC6391" w:rsidRDefault="006D4E8F" w:rsidP="006D4E8F">
            <w:pPr>
              <w:spacing w:line="276" w:lineRule="auto"/>
              <w:ind w:firstLine="0"/>
              <w:rPr>
                <w:bCs/>
                <w:sz w:val="24"/>
                <w:szCs w:val="24"/>
                <w:vertAlign w:val="superscript"/>
              </w:rPr>
            </w:pPr>
            <w:r w:rsidRPr="00CC6391">
              <w:rPr>
                <w:bCs/>
                <w:sz w:val="24"/>
                <w:szCs w:val="24"/>
                <w:vertAlign w:val="superscript"/>
              </w:rPr>
              <w:t>(указать)</w:t>
            </w:r>
          </w:p>
          <w:p w:rsidR="006D4E8F" w:rsidRPr="00CC6391" w:rsidRDefault="006D4E8F" w:rsidP="006D4E8F">
            <w:pPr>
              <w:spacing w:line="276" w:lineRule="auto"/>
              <w:ind w:firstLine="0"/>
              <w:rPr>
                <w:bCs/>
                <w:sz w:val="24"/>
                <w:szCs w:val="24"/>
              </w:rPr>
            </w:pPr>
          </w:p>
        </w:tc>
      </w:tr>
      <w:tr w:rsidR="006D4E8F" w:rsidRPr="00CC6391" w:rsidTr="006D4E8F">
        <w:trPr>
          <w:cantSplit/>
        </w:trPr>
        <w:tc>
          <w:tcPr>
            <w:tcW w:w="5184" w:type="dxa"/>
          </w:tcPr>
          <w:p w:rsidR="006D4E8F" w:rsidRPr="00CC6391" w:rsidRDefault="006D4E8F" w:rsidP="006D4E8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D4E8F" w:rsidRPr="00CC6391" w:rsidRDefault="006D4E8F" w:rsidP="006D4E8F">
            <w:pPr>
              <w:spacing w:line="276" w:lineRule="auto"/>
              <w:ind w:firstLine="0"/>
              <w:rPr>
                <w:sz w:val="24"/>
                <w:szCs w:val="24"/>
              </w:rPr>
            </w:pPr>
            <w:r w:rsidRPr="00CC6391">
              <w:rPr>
                <w:sz w:val="24"/>
                <w:szCs w:val="24"/>
              </w:rPr>
              <w:t>_________________________________________</w:t>
            </w:r>
          </w:p>
          <w:p w:rsidR="006D4E8F" w:rsidRPr="00CC6391" w:rsidRDefault="006D4E8F" w:rsidP="006D4E8F">
            <w:pPr>
              <w:spacing w:line="276" w:lineRule="auto"/>
              <w:ind w:firstLine="0"/>
              <w:rPr>
                <w:sz w:val="24"/>
                <w:szCs w:val="24"/>
                <w:vertAlign w:val="superscript"/>
              </w:rPr>
            </w:pPr>
            <w:r w:rsidRPr="00CC6391">
              <w:rPr>
                <w:sz w:val="24"/>
                <w:szCs w:val="24"/>
                <w:vertAlign w:val="superscript"/>
              </w:rPr>
              <w:t>(да/нет)</w:t>
            </w:r>
          </w:p>
        </w:tc>
      </w:tr>
      <w:tr w:rsidR="006D4E8F" w:rsidRPr="00CC6391" w:rsidTr="006D4E8F">
        <w:trPr>
          <w:cantSplit/>
        </w:trPr>
        <w:tc>
          <w:tcPr>
            <w:tcW w:w="5184" w:type="dxa"/>
          </w:tcPr>
          <w:p w:rsidR="006D4E8F" w:rsidRPr="00CC6391" w:rsidRDefault="006D4E8F" w:rsidP="006D4E8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D4E8F" w:rsidRPr="00CC6391" w:rsidRDefault="006D4E8F" w:rsidP="006D4E8F">
            <w:pPr>
              <w:spacing w:line="276" w:lineRule="auto"/>
              <w:ind w:firstLine="0"/>
              <w:rPr>
                <w:bCs/>
                <w:sz w:val="24"/>
                <w:szCs w:val="24"/>
              </w:rPr>
            </w:pPr>
            <w:r w:rsidRPr="00CC6391">
              <w:rPr>
                <w:bCs/>
                <w:sz w:val="24"/>
                <w:szCs w:val="24"/>
              </w:rPr>
              <w:t>_________________________________________</w:t>
            </w:r>
          </w:p>
          <w:p w:rsidR="006D4E8F" w:rsidRPr="00CC6391" w:rsidRDefault="006D4E8F" w:rsidP="006D4E8F">
            <w:pPr>
              <w:spacing w:line="276" w:lineRule="auto"/>
              <w:ind w:firstLine="0"/>
              <w:rPr>
                <w:bCs/>
                <w:sz w:val="24"/>
                <w:szCs w:val="24"/>
              </w:rPr>
            </w:pPr>
            <w:r w:rsidRPr="00CC6391">
              <w:rPr>
                <w:bCs/>
                <w:sz w:val="24"/>
                <w:szCs w:val="24"/>
                <w:vertAlign w:val="superscript"/>
              </w:rPr>
              <w:t>(да/нет)</w:t>
            </w:r>
          </w:p>
        </w:tc>
      </w:tr>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D4E8F" w:rsidRPr="00CC6391" w:rsidRDefault="006D4E8F" w:rsidP="006D4E8F">
            <w:pPr>
              <w:spacing w:line="276" w:lineRule="auto"/>
              <w:ind w:firstLine="0"/>
              <w:rPr>
                <w:sz w:val="24"/>
                <w:szCs w:val="24"/>
              </w:rPr>
            </w:pPr>
            <w:r w:rsidRPr="00CC6391">
              <w:rPr>
                <w:sz w:val="24"/>
                <w:szCs w:val="24"/>
              </w:rPr>
              <w:t>_________________________________________</w:t>
            </w:r>
          </w:p>
          <w:p w:rsidR="006D4E8F" w:rsidRPr="00CC6391" w:rsidRDefault="006D4E8F" w:rsidP="006D4E8F">
            <w:pPr>
              <w:spacing w:line="276" w:lineRule="auto"/>
              <w:ind w:firstLine="0"/>
              <w:rPr>
                <w:sz w:val="24"/>
                <w:szCs w:val="24"/>
              </w:rPr>
            </w:pPr>
            <w:r w:rsidRPr="00CC6391">
              <w:rPr>
                <w:sz w:val="24"/>
                <w:szCs w:val="24"/>
                <w:vertAlign w:val="superscript"/>
              </w:rPr>
              <w:t>(да/нет)</w:t>
            </w:r>
          </w:p>
        </w:tc>
      </w:tr>
    </w:tbl>
    <w:p w:rsidR="006D4E8F" w:rsidRPr="00CC6391" w:rsidRDefault="006D4E8F" w:rsidP="006D4E8F">
      <w:pPr>
        <w:spacing w:line="276" w:lineRule="auto"/>
        <w:ind w:firstLine="0"/>
        <w:rPr>
          <w:sz w:val="24"/>
          <w:szCs w:val="24"/>
        </w:rPr>
      </w:pPr>
    </w:p>
    <w:p w:rsidR="006D4E8F" w:rsidRPr="00CC6391" w:rsidRDefault="006D4E8F" w:rsidP="006D4E8F">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«____» _____________________20___ года</w:t>
      </w:r>
    </w:p>
    <w:p w:rsidR="00F96004" w:rsidRPr="00CC6391" w:rsidRDefault="00F96004" w:rsidP="00124631">
      <w:pPr>
        <w:spacing w:line="276" w:lineRule="auto"/>
        <w:ind w:firstLine="0"/>
        <w:rPr>
          <w:color w:val="000000"/>
          <w:sz w:val="24"/>
          <w:szCs w:val="24"/>
        </w:rPr>
      </w:pP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Pr="005D5F45">
        <w:rPr>
          <w:color w:val="000000"/>
          <w:sz w:val="24"/>
          <w:szCs w:val="24"/>
        </w:rPr>
        <w:t>Техническое предложение (форма</w:t>
      </w:r>
      <w:r w:rsidRPr="005D5F45">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Pr="00CC6391">
        <w:rPr>
          <w:color w:val="000000"/>
          <w:sz w:val="24"/>
          <w:szCs w:val="24"/>
        </w:rPr>
        <w:t xml:space="preserve">График выполнения работ (форма </w:t>
      </w:r>
      <w:r>
        <w:rPr>
          <w:noProof/>
          <w:color w:val="000000"/>
          <w:sz w:val="24"/>
          <w:szCs w:val="24"/>
        </w:rPr>
        <w:t>3</w:t>
      </w:r>
      <w:r w:rsidRPr="00CC6391">
        <w:rPr>
          <w:noProof/>
          <w:color w:val="000000"/>
          <w:sz w:val="24"/>
          <w:szCs w:val="24"/>
        </w:rPr>
        <w:t>)</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Pr="005D5F45">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_Ref93265116 \h  \* MERGEFORMAT </w:instrText>
      </w:r>
      <w:r>
        <w:fldChar w:fldCharType="separate"/>
      </w:r>
      <w:r w:rsidRPr="00CC6391">
        <w:rPr>
          <w:color w:val="000000"/>
          <w:sz w:val="24"/>
          <w:szCs w:val="24"/>
        </w:rPr>
        <w:t xml:space="preserve">График платежей (форма </w:t>
      </w:r>
      <w:r>
        <w:rPr>
          <w:color w:val="000000"/>
          <w:sz w:val="24"/>
          <w:szCs w:val="24"/>
        </w:rPr>
        <w:t>5</w:t>
      </w:r>
      <w:r w:rsidRPr="00CC6391">
        <w:rPr>
          <w:color w:val="000000"/>
          <w:sz w:val="24"/>
          <w:szCs w:val="24"/>
        </w:rPr>
        <w:t>)</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Pr="005D5F45">
        <w:rPr>
          <w:color w:val="000000"/>
          <w:sz w:val="24"/>
          <w:szCs w:val="24"/>
        </w:rPr>
        <w:t>План распределения объемов работ между генеральным подрядчиком и субподрядчиками (соисполнителями)</w:t>
      </w:r>
      <w:r w:rsidRPr="00CC6391">
        <w:rPr>
          <w:color w:val="000000"/>
          <w:sz w:val="24"/>
          <w:szCs w:val="24"/>
        </w:rPr>
        <w:t xml:space="preserve"> (форма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Pr="005D5F45">
        <w:rPr>
          <w:color w:val="000000"/>
          <w:sz w:val="24"/>
          <w:szCs w:val="24"/>
        </w:rPr>
        <w:t xml:space="preserve">Анкета Участника (форма </w:t>
      </w:r>
      <w:r w:rsidRPr="005D5F45">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Pr="005D5F45">
        <w:rPr>
          <w:color w:val="000000"/>
          <w:sz w:val="24"/>
          <w:szCs w:val="24"/>
        </w:rPr>
        <w:t xml:space="preserve">Справка о перечне и годовых объемах выполнения аналогичных договоров (форма </w:t>
      </w:r>
      <w:r w:rsidRPr="005D5F45">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953932">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331ABB" w:rsidP="00801C8A">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1: </w:t>
      </w:r>
      <w:r w:rsidR="00205D44" w:rsidRPr="00CC6391">
        <w:rPr>
          <w:b/>
          <w:sz w:val="24"/>
          <w:szCs w:val="24"/>
        </w:rPr>
        <w:t xml:space="preserve">Общие сведения </w:t>
      </w:r>
      <w:r w:rsidR="00801C8A" w:rsidRPr="00CC6391">
        <w:rPr>
          <w:b/>
          <w:sz w:val="24"/>
          <w:szCs w:val="24"/>
        </w:rPr>
        <w:t>технического</w:t>
      </w:r>
      <w:r w:rsidR="00205D44"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6D4E8F">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006D4E8F">
              <w:rPr>
                <w:b/>
                <w:sz w:val="24"/>
                <w:szCs w:val="24"/>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331ABB">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2: </w:t>
      </w:r>
      <w:r w:rsidRPr="00CC6391">
        <w:rPr>
          <w:b/>
          <w:sz w:val="24"/>
          <w:szCs w:val="24"/>
        </w:rPr>
        <w:t xml:space="preserve">Общие сведения технического предложения на </w:t>
      </w:r>
      <w:r w:rsidR="00AF0252">
        <w:rPr>
          <w:b/>
          <w:sz w:val="24"/>
          <w:szCs w:val="24"/>
        </w:rPr>
        <w:t>оказание услуг</w:t>
      </w:r>
      <w:r w:rsidRPr="00CC6391">
        <w:rPr>
          <w:b/>
          <w:sz w:val="24"/>
          <w:szCs w:val="24"/>
        </w:rPr>
        <w:t>:</w:t>
      </w:r>
    </w:p>
    <w:p w:rsidR="00331ABB" w:rsidRPr="00CC6391" w:rsidRDefault="00331ABB" w:rsidP="00331ABB">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31ABB" w:rsidRPr="00CC6391" w:rsidTr="0063020F">
        <w:tc>
          <w:tcPr>
            <w:tcW w:w="828" w:type="dxa"/>
            <w:tcBorders>
              <w:top w:val="single" w:sz="4" w:space="0" w:color="auto"/>
              <w:left w:val="single" w:sz="4" w:space="0" w:color="auto"/>
              <w:bottom w:val="single" w:sz="4" w:space="0" w:color="auto"/>
              <w:right w:val="single" w:sz="4" w:space="0" w:color="auto"/>
            </w:tcBorders>
            <w:vAlign w:val="center"/>
            <w:hideMark/>
          </w:tcPr>
          <w:p w:rsidR="00331ABB" w:rsidRPr="00CC6391" w:rsidRDefault="00331ABB" w:rsidP="0063020F">
            <w:pPr>
              <w:snapToGrid w:val="0"/>
              <w:spacing w:line="240" w:lineRule="auto"/>
              <w:ind w:firstLine="0"/>
              <w:jc w:val="center"/>
              <w:rPr>
                <w:b/>
                <w:sz w:val="24"/>
                <w:szCs w:val="24"/>
              </w:rPr>
            </w:pPr>
            <w:r w:rsidRPr="00CC6391">
              <w:rPr>
                <w:b/>
                <w:sz w:val="24"/>
                <w:szCs w:val="24"/>
                <w:lang w:val="en-US"/>
              </w:rPr>
              <w:t>№</w:t>
            </w:r>
          </w:p>
          <w:p w:rsidR="00331ABB" w:rsidRPr="00CC6391" w:rsidRDefault="00331ABB" w:rsidP="0063020F">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AF0252">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rPr>
                <w:b/>
                <w:sz w:val="24"/>
                <w:szCs w:val="24"/>
              </w:rPr>
            </w:pPr>
            <w:proofErr w:type="spellStart"/>
            <w:r w:rsidRPr="00CC6391">
              <w:rPr>
                <w:b/>
                <w:sz w:val="24"/>
                <w:szCs w:val="24"/>
                <w:lang w:val="en-US"/>
              </w:rPr>
              <w:t>Предложение</w:t>
            </w:r>
            <w:proofErr w:type="spellEnd"/>
            <w:r w:rsidR="00AF0252">
              <w:rPr>
                <w:b/>
                <w:sz w:val="24"/>
                <w:szCs w:val="24"/>
              </w:rPr>
              <w:t xml:space="preserve"> </w:t>
            </w:r>
            <w:proofErr w:type="spellStart"/>
            <w:r w:rsidRPr="00CC6391">
              <w:rPr>
                <w:b/>
                <w:sz w:val="24"/>
                <w:szCs w:val="24"/>
                <w:lang w:val="en-US"/>
              </w:rPr>
              <w:t>Участника</w:t>
            </w:r>
            <w:proofErr w:type="spellEnd"/>
          </w:p>
          <w:p w:rsidR="00331ABB" w:rsidRPr="00CC6391" w:rsidRDefault="00331ABB" w:rsidP="0063020F">
            <w:pPr>
              <w:snapToGrid w:val="0"/>
              <w:spacing w:line="240" w:lineRule="auto"/>
              <w:jc w:val="center"/>
              <w:rPr>
                <w:b/>
                <w:sz w:val="24"/>
                <w:szCs w:val="24"/>
              </w:rPr>
            </w:pPr>
          </w:p>
        </w:tc>
      </w:tr>
      <w:tr w:rsidR="00331ABB" w:rsidRPr="00CC6391" w:rsidTr="0063020F">
        <w:trPr>
          <w:trHeight w:val="824"/>
        </w:trPr>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i/>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rPr>
                <w:sz w:val="24"/>
                <w:szCs w:val="24"/>
              </w:rPr>
            </w:pP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Pr="00CC6391">
              <w:rPr>
                <w:i/>
                <w:sz w:val="24"/>
                <w:szCs w:val="24"/>
              </w:rPr>
              <w:t>(</w:t>
            </w:r>
            <w:proofErr w:type="gramEnd"/>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bl>
    <w:p w:rsidR="00331ABB" w:rsidRPr="00CC6391" w:rsidRDefault="00331ABB" w:rsidP="00331ABB">
      <w:pPr>
        <w:spacing w:line="240" w:lineRule="auto"/>
        <w:ind w:firstLine="0"/>
        <w:rPr>
          <w:i/>
          <w:sz w:val="24"/>
          <w:szCs w:val="24"/>
        </w:rPr>
      </w:pPr>
    </w:p>
    <w:p w:rsidR="00331ABB" w:rsidRPr="00CC6391" w:rsidRDefault="00331ABB" w:rsidP="00331ABB">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331ABB" w:rsidRPr="00CC6391" w:rsidRDefault="00331ABB" w:rsidP="00331ABB">
      <w:pPr>
        <w:spacing w:line="240" w:lineRule="auto"/>
        <w:ind w:firstLine="0"/>
        <w:rPr>
          <w:i/>
          <w:sz w:val="24"/>
          <w:szCs w:val="24"/>
          <w:u w:val="single"/>
        </w:rPr>
      </w:pPr>
    </w:p>
    <w:p w:rsidR="00331ABB" w:rsidRPr="00CC6391" w:rsidRDefault="00331ABB" w:rsidP="00331ABB">
      <w:pPr>
        <w:spacing w:line="240" w:lineRule="auto"/>
        <w:ind w:firstLine="0"/>
        <w:rPr>
          <w:i/>
          <w:sz w:val="24"/>
          <w:szCs w:val="24"/>
          <w:u w:val="single"/>
        </w:rPr>
      </w:pPr>
      <w:r w:rsidRPr="00CC6391">
        <w:rPr>
          <w:i/>
          <w:sz w:val="24"/>
          <w:szCs w:val="24"/>
          <w:u w:val="single"/>
        </w:rPr>
        <w:t>Например:</w:t>
      </w:r>
    </w:p>
    <w:p w:rsidR="00331ABB" w:rsidRPr="00CC6391" w:rsidRDefault="00331ABB" w:rsidP="00331ABB">
      <w:pPr>
        <w:tabs>
          <w:tab w:val="right" w:leader="underscore" w:pos="9900"/>
        </w:tabs>
        <w:spacing w:line="240" w:lineRule="auto"/>
        <w:ind w:firstLine="0"/>
        <w:rPr>
          <w:i/>
          <w:sz w:val="24"/>
          <w:szCs w:val="24"/>
        </w:rPr>
      </w:pPr>
      <w:r>
        <w:rPr>
          <w:i/>
          <w:sz w:val="24"/>
          <w:szCs w:val="24"/>
        </w:rPr>
        <w:t xml:space="preserve">Описание предлагаемых </w:t>
      </w:r>
      <w:r w:rsidR="00CF0178">
        <w:rPr>
          <w:i/>
          <w:sz w:val="24"/>
          <w:szCs w:val="24"/>
        </w:rPr>
        <w:t>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Описание принятой технологии (</w:t>
      </w:r>
      <w:r w:rsidR="00CF0178">
        <w:rPr>
          <w:i/>
          <w:sz w:val="24"/>
          <w:szCs w:val="24"/>
        </w:rPr>
        <w:t>оказания 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331ABB" w:rsidRDefault="00331ABB" w:rsidP="00331ABB">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6D4E8F" w:rsidRDefault="006D4E8F" w:rsidP="00331ABB">
      <w:pPr>
        <w:tabs>
          <w:tab w:val="right" w:leader="underscore" w:pos="9900"/>
        </w:tabs>
        <w:spacing w:line="240" w:lineRule="auto"/>
        <w:ind w:firstLine="0"/>
        <w:rPr>
          <w:i/>
          <w:sz w:val="24"/>
          <w:szCs w:val="24"/>
        </w:rPr>
      </w:pPr>
    </w:p>
    <w:p w:rsidR="006D4E8F" w:rsidRPr="00CC6391" w:rsidRDefault="006D4E8F" w:rsidP="006D4E8F">
      <w:pPr>
        <w:spacing w:line="240" w:lineRule="auto"/>
        <w:ind w:firstLine="0"/>
        <w:rPr>
          <w:sz w:val="24"/>
          <w:szCs w:val="24"/>
        </w:rPr>
      </w:pPr>
      <w:r>
        <w:rPr>
          <w:b/>
          <w:sz w:val="24"/>
          <w:szCs w:val="24"/>
        </w:rPr>
        <w:t xml:space="preserve">По Лоту № 3: </w:t>
      </w:r>
      <w:r w:rsidRPr="00CC6391">
        <w:rPr>
          <w:b/>
          <w:sz w:val="24"/>
          <w:szCs w:val="24"/>
        </w:rPr>
        <w:t xml:space="preserve">Общие сведения технического предложения на </w:t>
      </w:r>
      <w:r w:rsidR="00AF0252">
        <w:rPr>
          <w:b/>
          <w:sz w:val="24"/>
          <w:szCs w:val="24"/>
        </w:rPr>
        <w:t>оказание услуг</w:t>
      </w:r>
      <w:r w:rsidRPr="00CC6391">
        <w:rPr>
          <w:b/>
          <w:sz w:val="24"/>
          <w:szCs w:val="24"/>
        </w:rPr>
        <w:t>:</w:t>
      </w:r>
    </w:p>
    <w:p w:rsidR="006D4E8F" w:rsidRPr="00CC6391" w:rsidRDefault="006D4E8F" w:rsidP="006D4E8F">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6D4E8F" w:rsidRPr="00CC6391" w:rsidTr="006D4E8F">
        <w:tc>
          <w:tcPr>
            <w:tcW w:w="828" w:type="dxa"/>
            <w:tcBorders>
              <w:top w:val="single" w:sz="4" w:space="0" w:color="auto"/>
              <w:left w:val="single" w:sz="4" w:space="0" w:color="auto"/>
              <w:bottom w:val="single" w:sz="4" w:space="0" w:color="auto"/>
              <w:right w:val="single" w:sz="4" w:space="0" w:color="auto"/>
            </w:tcBorders>
            <w:vAlign w:val="center"/>
            <w:hideMark/>
          </w:tcPr>
          <w:p w:rsidR="006D4E8F" w:rsidRPr="00CC6391" w:rsidRDefault="006D4E8F" w:rsidP="006D4E8F">
            <w:pPr>
              <w:snapToGrid w:val="0"/>
              <w:spacing w:line="240" w:lineRule="auto"/>
              <w:ind w:firstLine="0"/>
              <w:jc w:val="center"/>
              <w:rPr>
                <w:b/>
                <w:sz w:val="24"/>
                <w:szCs w:val="24"/>
              </w:rPr>
            </w:pPr>
            <w:r w:rsidRPr="00CC6391">
              <w:rPr>
                <w:b/>
                <w:sz w:val="24"/>
                <w:szCs w:val="24"/>
                <w:lang w:val="en-US"/>
              </w:rPr>
              <w:t>№</w:t>
            </w:r>
          </w:p>
          <w:p w:rsidR="006D4E8F" w:rsidRPr="00CC6391" w:rsidRDefault="006D4E8F" w:rsidP="006D4E8F">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rPr>
                <w:b/>
                <w:sz w:val="24"/>
                <w:szCs w:val="24"/>
              </w:rPr>
            </w:pPr>
            <w:proofErr w:type="spellStart"/>
            <w:r w:rsidRPr="00CC6391">
              <w:rPr>
                <w:b/>
                <w:sz w:val="24"/>
                <w:szCs w:val="24"/>
                <w:lang w:val="en-US"/>
              </w:rPr>
              <w:t>Предложение</w:t>
            </w:r>
            <w:proofErr w:type="spellEnd"/>
            <w:r>
              <w:rPr>
                <w:b/>
                <w:sz w:val="24"/>
                <w:szCs w:val="24"/>
              </w:rPr>
              <w:t xml:space="preserve"> </w:t>
            </w:r>
            <w:proofErr w:type="spellStart"/>
            <w:r w:rsidRPr="00CC6391">
              <w:rPr>
                <w:b/>
                <w:sz w:val="24"/>
                <w:szCs w:val="24"/>
                <w:lang w:val="en-US"/>
              </w:rPr>
              <w:t>Участника</w:t>
            </w:r>
            <w:proofErr w:type="spellEnd"/>
          </w:p>
          <w:p w:rsidR="006D4E8F" w:rsidRPr="00CC6391" w:rsidRDefault="006D4E8F" w:rsidP="006D4E8F">
            <w:pPr>
              <w:snapToGrid w:val="0"/>
              <w:spacing w:line="240" w:lineRule="auto"/>
              <w:jc w:val="center"/>
              <w:rPr>
                <w:b/>
                <w:sz w:val="24"/>
                <w:szCs w:val="24"/>
              </w:rPr>
            </w:pPr>
          </w:p>
        </w:tc>
      </w:tr>
      <w:tr w:rsidR="006D4E8F" w:rsidRPr="00CC6391" w:rsidTr="006D4E8F">
        <w:trPr>
          <w:trHeight w:val="824"/>
        </w:trPr>
        <w:tc>
          <w:tcPr>
            <w:tcW w:w="828"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0"/>
              <w:rPr>
                <w:i/>
                <w:sz w:val="24"/>
                <w:szCs w:val="24"/>
              </w:rPr>
            </w:pPr>
            <w:r w:rsidRPr="00CC6391">
              <w:rPr>
                <w:i/>
                <w:sz w:val="24"/>
                <w:szCs w:val="24"/>
              </w:rPr>
              <w:t>Перечислить</w:t>
            </w:r>
          </w:p>
        </w:tc>
      </w:tr>
      <w:tr w:rsidR="006D4E8F" w:rsidRPr="00CC6391" w:rsidTr="006D4E8F">
        <w:tc>
          <w:tcPr>
            <w:tcW w:w="828"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6D4E8F" w:rsidRPr="00CC6391" w:rsidRDefault="006D4E8F" w:rsidP="006D4E8F">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6D4E8F" w:rsidRPr="00CC6391" w:rsidTr="006D4E8F">
        <w:tc>
          <w:tcPr>
            <w:tcW w:w="828"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6D4E8F" w:rsidRPr="00CC6391" w:rsidRDefault="006D4E8F" w:rsidP="006D4E8F">
            <w:pPr>
              <w:snapToGrid w:val="0"/>
              <w:spacing w:line="240" w:lineRule="auto"/>
              <w:ind w:firstLine="0"/>
              <w:rPr>
                <w:sz w:val="24"/>
                <w:szCs w:val="24"/>
              </w:rPr>
            </w:pPr>
            <w:r w:rsidRPr="00CC6391">
              <w:rPr>
                <w:i/>
                <w:sz w:val="24"/>
                <w:szCs w:val="24"/>
              </w:rPr>
              <w:t>Перечислить</w:t>
            </w:r>
          </w:p>
        </w:tc>
      </w:tr>
      <w:tr w:rsidR="006D4E8F" w:rsidRPr="00CC6391" w:rsidTr="006D4E8F">
        <w:tc>
          <w:tcPr>
            <w:tcW w:w="828"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6D4E8F" w:rsidRPr="00CC6391" w:rsidRDefault="006D4E8F" w:rsidP="006D4E8F">
            <w:pPr>
              <w:snapToGrid w:val="0"/>
              <w:spacing w:line="240" w:lineRule="auto"/>
              <w:rPr>
                <w:sz w:val="24"/>
                <w:szCs w:val="24"/>
              </w:rPr>
            </w:pPr>
          </w:p>
        </w:tc>
      </w:tr>
      <w:tr w:rsidR="006D4E8F" w:rsidRPr="00CC6391" w:rsidTr="006D4E8F">
        <w:tc>
          <w:tcPr>
            <w:tcW w:w="828"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6D4E8F" w:rsidRPr="00CC6391" w:rsidRDefault="006D4E8F" w:rsidP="006D4E8F">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Pr="00CC6391">
              <w:rPr>
                <w:i/>
                <w:sz w:val="24"/>
                <w:szCs w:val="24"/>
              </w:rPr>
              <w:t>(</w:t>
            </w:r>
            <w:proofErr w:type="gramEnd"/>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6D4E8F" w:rsidRPr="00CC6391" w:rsidRDefault="006D4E8F" w:rsidP="006D4E8F">
            <w:pPr>
              <w:snapToGrid w:val="0"/>
              <w:spacing w:line="240" w:lineRule="auto"/>
              <w:ind w:firstLine="0"/>
              <w:rPr>
                <w:sz w:val="24"/>
                <w:szCs w:val="24"/>
              </w:rPr>
            </w:pPr>
            <w:r w:rsidRPr="00CC6391">
              <w:rPr>
                <w:i/>
                <w:sz w:val="24"/>
                <w:szCs w:val="24"/>
              </w:rPr>
              <w:t>Перечислить</w:t>
            </w:r>
          </w:p>
        </w:tc>
      </w:tr>
    </w:tbl>
    <w:p w:rsidR="006D4E8F" w:rsidRPr="00CC6391" w:rsidRDefault="006D4E8F" w:rsidP="006D4E8F">
      <w:pPr>
        <w:spacing w:line="240" w:lineRule="auto"/>
        <w:ind w:firstLine="0"/>
        <w:rPr>
          <w:i/>
          <w:sz w:val="24"/>
          <w:szCs w:val="24"/>
        </w:rPr>
      </w:pPr>
    </w:p>
    <w:p w:rsidR="006D4E8F" w:rsidRPr="00CC6391" w:rsidRDefault="006D4E8F" w:rsidP="006D4E8F">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6D4E8F" w:rsidRPr="00CC6391" w:rsidRDefault="006D4E8F" w:rsidP="006D4E8F">
      <w:pPr>
        <w:spacing w:line="240" w:lineRule="auto"/>
        <w:ind w:firstLine="0"/>
        <w:rPr>
          <w:i/>
          <w:sz w:val="24"/>
          <w:szCs w:val="24"/>
          <w:u w:val="single"/>
        </w:rPr>
      </w:pPr>
    </w:p>
    <w:p w:rsidR="006D4E8F" w:rsidRPr="00CC6391" w:rsidRDefault="006D4E8F" w:rsidP="006D4E8F">
      <w:pPr>
        <w:spacing w:line="240" w:lineRule="auto"/>
        <w:ind w:firstLine="0"/>
        <w:rPr>
          <w:i/>
          <w:sz w:val="24"/>
          <w:szCs w:val="24"/>
          <w:u w:val="single"/>
        </w:rPr>
      </w:pPr>
    </w:p>
    <w:p w:rsidR="006D4E8F" w:rsidRPr="00CC6391" w:rsidRDefault="006D4E8F" w:rsidP="006D4E8F">
      <w:pPr>
        <w:spacing w:line="240" w:lineRule="auto"/>
        <w:ind w:firstLine="0"/>
        <w:rPr>
          <w:i/>
          <w:sz w:val="24"/>
          <w:szCs w:val="24"/>
          <w:u w:val="single"/>
        </w:rPr>
      </w:pPr>
      <w:r w:rsidRPr="00CC6391">
        <w:rPr>
          <w:i/>
          <w:sz w:val="24"/>
          <w:szCs w:val="24"/>
          <w:u w:val="single"/>
        </w:rPr>
        <w:t>Например:</w:t>
      </w:r>
    </w:p>
    <w:p w:rsidR="006D4E8F" w:rsidRPr="00CC6391" w:rsidRDefault="006D4E8F" w:rsidP="006D4E8F">
      <w:pPr>
        <w:tabs>
          <w:tab w:val="right" w:leader="underscore" w:pos="9900"/>
        </w:tabs>
        <w:spacing w:line="240" w:lineRule="auto"/>
        <w:ind w:firstLine="0"/>
        <w:rPr>
          <w:i/>
          <w:sz w:val="24"/>
          <w:szCs w:val="24"/>
        </w:rPr>
      </w:pPr>
      <w:r>
        <w:rPr>
          <w:i/>
          <w:sz w:val="24"/>
          <w:szCs w:val="24"/>
        </w:rPr>
        <w:t>Описание предлагаемых работ</w:t>
      </w:r>
      <w:r w:rsidRPr="00CC6391">
        <w:rPr>
          <w:i/>
          <w:sz w:val="24"/>
          <w:szCs w:val="24"/>
        </w:rPr>
        <w:t>:</w:t>
      </w:r>
      <w:r w:rsidRPr="00CC6391">
        <w:rPr>
          <w:i/>
          <w:sz w:val="24"/>
          <w:szCs w:val="24"/>
        </w:rPr>
        <w:tab/>
      </w:r>
    </w:p>
    <w:p w:rsidR="006D4E8F" w:rsidRPr="00CC6391" w:rsidRDefault="006D4E8F" w:rsidP="006D4E8F">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6D4E8F" w:rsidRPr="00CC6391" w:rsidRDefault="006D4E8F" w:rsidP="006D4E8F">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6D4E8F" w:rsidRPr="00CC6391" w:rsidRDefault="006D4E8F" w:rsidP="006D4E8F">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6D4E8F" w:rsidRDefault="006D4E8F" w:rsidP="006D4E8F">
      <w:pPr>
        <w:tabs>
          <w:tab w:val="right" w:leader="underscore" w:pos="9900"/>
        </w:tabs>
        <w:spacing w:line="240" w:lineRule="auto"/>
        <w:ind w:firstLine="0"/>
        <w:rPr>
          <w:i/>
          <w:sz w:val="24"/>
          <w:szCs w:val="24"/>
        </w:rPr>
      </w:pPr>
      <w:r w:rsidRPr="00CC6391">
        <w:rPr>
          <w:i/>
          <w:sz w:val="24"/>
          <w:szCs w:val="24"/>
        </w:rPr>
        <w:t xml:space="preserve">Предложения по обучению лиц, осуществляющих эксплуатацию/обслуживание и </w:t>
      </w:r>
      <w:proofErr w:type="spellStart"/>
      <w:r w:rsidRPr="00CC6391">
        <w:rPr>
          <w:i/>
          <w:sz w:val="24"/>
          <w:szCs w:val="24"/>
        </w:rPr>
        <w:t>т</w:t>
      </w:r>
      <w:proofErr w:type="gramStart"/>
      <w:r w:rsidRPr="00CC6391">
        <w:rPr>
          <w:i/>
          <w:sz w:val="24"/>
          <w:szCs w:val="24"/>
        </w:rPr>
        <w:t>.д</w:t>
      </w:r>
      <w:proofErr w:type="spellEnd"/>
      <w:proofErr w:type="gramEnd"/>
    </w:p>
    <w:p w:rsidR="00331ABB" w:rsidRDefault="00331ABB" w:rsidP="00331ABB">
      <w:pPr>
        <w:tabs>
          <w:tab w:val="right" w:leader="underscore" w:pos="9900"/>
        </w:tabs>
        <w:spacing w:line="240" w:lineRule="auto"/>
        <w:ind w:firstLine="0"/>
        <w:rPr>
          <w:i/>
          <w:sz w:val="24"/>
          <w:szCs w:val="24"/>
        </w:rPr>
      </w:pPr>
    </w:p>
    <w:p w:rsidR="00FB52F0" w:rsidRDefault="00FB52F0"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953932">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AF59D1" w:rsidRDefault="00331ABB" w:rsidP="00B320F2">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1</w:t>
      </w:r>
      <w:r w:rsidR="00FC2E11">
        <w:rPr>
          <w:b/>
          <w:sz w:val="24"/>
          <w:szCs w:val="24"/>
        </w:rPr>
        <w:t>:</w:t>
      </w:r>
    </w:p>
    <w:p w:rsidR="00FC2E11" w:rsidRPr="00CC6391" w:rsidRDefault="00FC2E1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FC2E11" w:rsidRDefault="00FC2E11" w:rsidP="00FC2E11">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2:</w:t>
      </w:r>
    </w:p>
    <w:p w:rsidR="00FC2E11" w:rsidRPr="00CC6391" w:rsidRDefault="00FC2E11"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r w:rsidRPr="00CC6391">
        <w:rPr>
          <w:color w:val="000000"/>
          <w:sz w:val="24"/>
          <w:szCs w:val="24"/>
        </w:rPr>
        <w:t>Начало: «___» _________________20___года.</w:t>
      </w:r>
    </w:p>
    <w:p w:rsidR="00FC2E11" w:rsidRPr="00CC6391" w:rsidRDefault="00FC2E11" w:rsidP="00FC2E11">
      <w:pPr>
        <w:spacing w:line="240" w:lineRule="auto"/>
        <w:ind w:firstLine="0"/>
        <w:rPr>
          <w:color w:val="000000"/>
          <w:sz w:val="24"/>
          <w:szCs w:val="24"/>
        </w:rPr>
      </w:pPr>
      <w:r w:rsidRPr="00CC6391">
        <w:rPr>
          <w:color w:val="000000"/>
          <w:sz w:val="24"/>
          <w:szCs w:val="24"/>
        </w:rPr>
        <w:t>Окончание: «____» ________________20___года.</w:t>
      </w:r>
    </w:p>
    <w:p w:rsidR="00FC2E11" w:rsidRPr="00CC6391" w:rsidRDefault="00FC2E11" w:rsidP="00FC2E11">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FC2E11" w:rsidRPr="00CC6391" w:rsidTr="0063020F">
        <w:trPr>
          <w:cantSplit/>
        </w:trPr>
        <w:tc>
          <w:tcPr>
            <w:tcW w:w="828"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FC2E11" w:rsidRPr="00CC6391" w:rsidRDefault="00FC2E11"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FC2E11" w:rsidRPr="00CC6391" w:rsidTr="0063020F">
        <w:trPr>
          <w:cantSplit/>
        </w:trPr>
        <w:tc>
          <w:tcPr>
            <w:tcW w:w="828"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w:t>
            </w: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bl>
    <w:p w:rsidR="00872E2A" w:rsidRPr="00CC6391" w:rsidRDefault="00872E2A" w:rsidP="00FC2E11">
      <w:pPr>
        <w:spacing w:line="240" w:lineRule="auto"/>
        <w:ind w:firstLine="0"/>
        <w:rPr>
          <w:color w:val="000000"/>
          <w:sz w:val="24"/>
          <w:szCs w:val="24"/>
        </w:rPr>
      </w:pPr>
    </w:p>
    <w:p w:rsidR="00AF0252" w:rsidRDefault="00AF0252" w:rsidP="00AF0252">
      <w:pPr>
        <w:spacing w:line="240" w:lineRule="auto"/>
        <w:ind w:firstLine="0"/>
        <w:rPr>
          <w:b/>
          <w:sz w:val="24"/>
          <w:szCs w:val="24"/>
        </w:rPr>
      </w:pPr>
      <w:r>
        <w:rPr>
          <w:b/>
          <w:sz w:val="24"/>
          <w:szCs w:val="24"/>
        </w:rPr>
        <w:t>По Лоту № 3:</w:t>
      </w:r>
    </w:p>
    <w:p w:rsidR="00AF0252" w:rsidRPr="00CC6391" w:rsidRDefault="00AF0252" w:rsidP="00AF0252">
      <w:pPr>
        <w:spacing w:line="240" w:lineRule="auto"/>
        <w:ind w:firstLine="0"/>
        <w:rPr>
          <w:color w:val="000000"/>
          <w:sz w:val="24"/>
          <w:szCs w:val="24"/>
        </w:rPr>
      </w:pPr>
    </w:p>
    <w:p w:rsidR="00AF0252" w:rsidRPr="00CC6391" w:rsidRDefault="00AF0252" w:rsidP="00AF0252">
      <w:pPr>
        <w:spacing w:line="240" w:lineRule="auto"/>
        <w:ind w:firstLine="0"/>
        <w:rPr>
          <w:color w:val="000000"/>
          <w:sz w:val="24"/>
          <w:szCs w:val="24"/>
        </w:rPr>
      </w:pPr>
      <w:r w:rsidRPr="00CC6391">
        <w:rPr>
          <w:color w:val="000000"/>
          <w:sz w:val="24"/>
          <w:szCs w:val="24"/>
        </w:rPr>
        <w:t>Начало: «___» _________________20___года.</w:t>
      </w:r>
    </w:p>
    <w:p w:rsidR="00AF0252" w:rsidRPr="00CC6391" w:rsidRDefault="00AF0252" w:rsidP="00AF0252">
      <w:pPr>
        <w:spacing w:line="240" w:lineRule="auto"/>
        <w:ind w:firstLine="0"/>
        <w:rPr>
          <w:color w:val="000000"/>
          <w:sz w:val="24"/>
          <w:szCs w:val="24"/>
        </w:rPr>
      </w:pPr>
      <w:r w:rsidRPr="00CC6391">
        <w:rPr>
          <w:color w:val="000000"/>
          <w:sz w:val="24"/>
          <w:szCs w:val="24"/>
        </w:rPr>
        <w:t>Окончание: «____» ________________20___года.</w:t>
      </w:r>
    </w:p>
    <w:p w:rsidR="00AF0252" w:rsidRPr="00CC6391" w:rsidRDefault="00AF0252" w:rsidP="00AF025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AF0252" w:rsidRPr="00CC6391" w:rsidTr="000678D3">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AF0252" w:rsidRPr="00CC6391" w:rsidRDefault="00AF0252" w:rsidP="00AF0252">
            <w:pPr>
              <w:pStyle w:val="af8"/>
              <w:spacing w:before="0" w:after="0"/>
              <w:rPr>
                <w:color w:val="000000"/>
                <w:sz w:val="24"/>
                <w:szCs w:val="24"/>
              </w:rPr>
            </w:pPr>
            <w:r w:rsidRPr="00CC6391">
              <w:rPr>
                <w:color w:val="000000"/>
                <w:sz w:val="24"/>
                <w:szCs w:val="24"/>
              </w:rPr>
              <w:t xml:space="preserve">График </w:t>
            </w:r>
            <w:r>
              <w:rPr>
                <w:color w:val="000000"/>
                <w:sz w:val="24"/>
                <w:szCs w:val="24"/>
              </w:rPr>
              <w:t>оказания услуг</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AF0252" w:rsidRPr="00CC6391" w:rsidTr="000678D3">
        <w:trPr>
          <w:cantSplit/>
        </w:trPr>
        <w:tc>
          <w:tcPr>
            <w:tcW w:w="828" w:type="dxa"/>
            <w:vMerge/>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8"/>
              <w:spacing w:before="0" w:after="0"/>
              <w:rPr>
                <w:color w:val="000000"/>
                <w:sz w:val="24"/>
                <w:szCs w:val="24"/>
              </w:rPr>
            </w:pPr>
            <w:r w:rsidRPr="00CC6391">
              <w:rPr>
                <w:color w:val="000000"/>
                <w:sz w:val="24"/>
                <w:szCs w:val="24"/>
              </w:rPr>
              <w:t>…</w:t>
            </w:r>
          </w:p>
        </w:tc>
      </w:tr>
      <w:tr w:rsidR="00AF0252" w:rsidRPr="00CC6391" w:rsidTr="000678D3">
        <w:tc>
          <w:tcPr>
            <w:tcW w:w="828"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r>
      <w:tr w:rsidR="00AF0252" w:rsidRPr="00CC6391" w:rsidTr="000678D3">
        <w:tc>
          <w:tcPr>
            <w:tcW w:w="828"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r>
      <w:tr w:rsidR="00AF0252" w:rsidRPr="00CC6391" w:rsidTr="000678D3">
        <w:tc>
          <w:tcPr>
            <w:tcW w:w="828"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r>
      <w:tr w:rsidR="00AF0252" w:rsidRPr="00CC6391" w:rsidTr="000678D3">
        <w:tc>
          <w:tcPr>
            <w:tcW w:w="828"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b"/>
              <w:spacing w:before="0" w:after="0"/>
              <w:rPr>
                <w:color w:val="000000"/>
                <w:szCs w:val="24"/>
              </w:rPr>
            </w:pPr>
          </w:p>
        </w:tc>
      </w:tr>
    </w:tbl>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953932">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№1:</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0678D3">
        <w:trPr>
          <w:trHeight w:val="842"/>
        </w:trPr>
        <w:tc>
          <w:tcPr>
            <w:tcW w:w="687"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AF0252" w:rsidRPr="00CC6391" w:rsidRDefault="00AF0252" w:rsidP="000678D3">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0678D3">
            <w:pPr>
              <w:tabs>
                <w:tab w:val="left" w:pos="540"/>
              </w:tabs>
              <w:spacing w:line="240" w:lineRule="auto"/>
              <w:ind w:firstLine="0"/>
              <w:rPr>
                <w:b/>
                <w:sz w:val="24"/>
                <w:szCs w:val="24"/>
              </w:rPr>
            </w:pPr>
            <w:r w:rsidRPr="00CC6391">
              <w:rPr>
                <w:b/>
                <w:sz w:val="24"/>
                <w:szCs w:val="24"/>
              </w:rPr>
              <w:t>Ед.</w:t>
            </w:r>
          </w:p>
          <w:p w:rsidR="00AF0252" w:rsidRPr="00CC6391" w:rsidRDefault="00AF0252" w:rsidP="000678D3">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0678D3">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0678D3">
        <w:trPr>
          <w:trHeight w:val="825"/>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0678D3">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0678D3">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0678D3">
            <w:pPr>
              <w:tabs>
                <w:tab w:val="left" w:pos="540"/>
              </w:tabs>
              <w:spacing w:line="240" w:lineRule="auto"/>
              <w:ind w:firstLine="34"/>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825"/>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0678D3">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0678D3">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0678D3">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rPr>
                <w:sz w:val="24"/>
                <w:szCs w:val="24"/>
              </w:rPr>
            </w:pP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0678D3">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557"/>
        </w:trPr>
        <w:tc>
          <w:tcPr>
            <w:tcW w:w="8455" w:type="dxa"/>
            <w:gridSpan w:val="5"/>
          </w:tcPr>
          <w:p w:rsidR="00AF0252" w:rsidRPr="00CC6391" w:rsidRDefault="00AF0252" w:rsidP="000678D3">
            <w:pPr>
              <w:tabs>
                <w:tab w:val="left" w:pos="540"/>
              </w:tabs>
              <w:spacing w:line="240" w:lineRule="auto"/>
              <w:rPr>
                <w:b/>
                <w:sz w:val="24"/>
                <w:szCs w:val="24"/>
              </w:rPr>
            </w:pPr>
          </w:p>
          <w:p w:rsidR="00AF0252" w:rsidRPr="00CC6391" w:rsidRDefault="00AF0252" w:rsidP="000678D3">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8455" w:type="dxa"/>
            <w:gridSpan w:val="5"/>
          </w:tcPr>
          <w:p w:rsidR="00AF0252" w:rsidRPr="00CC6391" w:rsidRDefault="00AF0252" w:rsidP="000678D3">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8455" w:type="dxa"/>
            <w:gridSpan w:val="5"/>
            <w:tcBorders>
              <w:top w:val="nil"/>
            </w:tcBorders>
          </w:tcPr>
          <w:p w:rsidR="00AF0252" w:rsidRPr="00CC6391" w:rsidRDefault="00AF0252" w:rsidP="000678D3">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0678D3">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0678D3">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0678D3">
            <w:pPr>
              <w:spacing w:line="240" w:lineRule="auto"/>
              <w:rPr>
                <w:sz w:val="24"/>
                <w:szCs w:val="24"/>
              </w:rPr>
            </w:pPr>
          </w:p>
        </w:tc>
      </w:tr>
      <w:tr w:rsidR="00AF0252" w:rsidRPr="00CC6391" w:rsidTr="000678D3">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0678D3">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jc w:val="left"/>
              <w:rPr>
                <w:b/>
                <w:sz w:val="24"/>
                <w:szCs w:val="24"/>
              </w:rPr>
            </w:pPr>
            <w:r w:rsidRPr="00CC6391">
              <w:rPr>
                <w:b/>
                <w:sz w:val="24"/>
                <w:szCs w:val="24"/>
              </w:rPr>
              <w:t>Предложение Участника</w:t>
            </w:r>
          </w:p>
        </w:tc>
      </w:tr>
      <w:tr w:rsidR="00AF0252" w:rsidRPr="00CC6391" w:rsidTr="000678D3">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0678D3">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AF0252" w:rsidRPr="00CC6391" w:rsidRDefault="00AF0252" w:rsidP="000678D3">
            <w:pPr>
              <w:spacing w:line="240" w:lineRule="auto"/>
              <w:rPr>
                <w:sz w:val="24"/>
                <w:szCs w:val="24"/>
              </w:rPr>
            </w:pPr>
          </w:p>
        </w:tc>
      </w:tr>
      <w:tr w:rsidR="00AF0252" w:rsidRPr="00CC6391" w:rsidTr="000678D3">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AF0252" w:rsidRPr="00CC6391" w:rsidRDefault="00AF0252" w:rsidP="000678D3">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AF0252" w:rsidRPr="00CC6391" w:rsidTr="000678D3">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rPr>
                <w:sz w:val="24"/>
                <w:szCs w:val="24"/>
              </w:rPr>
            </w:pPr>
          </w:p>
        </w:tc>
      </w:tr>
    </w:tbl>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№2:</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0678D3">
        <w:trPr>
          <w:trHeight w:val="842"/>
        </w:trPr>
        <w:tc>
          <w:tcPr>
            <w:tcW w:w="687"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AF0252" w:rsidRPr="00CC6391" w:rsidRDefault="00AF0252" w:rsidP="000678D3">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0678D3">
            <w:pPr>
              <w:tabs>
                <w:tab w:val="left" w:pos="540"/>
              </w:tabs>
              <w:spacing w:line="240" w:lineRule="auto"/>
              <w:ind w:firstLine="0"/>
              <w:rPr>
                <w:b/>
                <w:sz w:val="24"/>
                <w:szCs w:val="24"/>
              </w:rPr>
            </w:pPr>
            <w:r w:rsidRPr="00CC6391">
              <w:rPr>
                <w:b/>
                <w:sz w:val="24"/>
                <w:szCs w:val="24"/>
              </w:rPr>
              <w:t>Ед.</w:t>
            </w:r>
          </w:p>
          <w:p w:rsidR="00AF0252" w:rsidRPr="00CC6391" w:rsidRDefault="00AF0252" w:rsidP="000678D3">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0678D3">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0678D3">
        <w:trPr>
          <w:trHeight w:val="825"/>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0678D3">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0678D3">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0678D3">
            <w:pPr>
              <w:tabs>
                <w:tab w:val="left" w:pos="540"/>
              </w:tabs>
              <w:spacing w:line="240" w:lineRule="auto"/>
              <w:ind w:firstLine="34"/>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825"/>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0678D3">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0678D3">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0678D3">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rPr>
                <w:sz w:val="24"/>
                <w:szCs w:val="24"/>
              </w:rPr>
            </w:pP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0678D3">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557"/>
        </w:trPr>
        <w:tc>
          <w:tcPr>
            <w:tcW w:w="8455" w:type="dxa"/>
            <w:gridSpan w:val="5"/>
          </w:tcPr>
          <w:p w:rsidR="00AF0252" w:rsidRPr="00CC6391" w:rsidRDefault="00AF0252" w:rsidP="000678D3">
            <w:pPr>
              <w:tabs>
                <w:tab w:val="left" w:pos="540"/>
              </w:tabs>
              <w:spacing w:line="240" w:lineRule="auto"/>
              <w:rPr>
                <w:b/>
                <w:sz w:val="24"/>
                <w:szCs w:val="24"/>
              </w:rPr>
            </w:pPr>
          </w:p>
          <w:p w:rsidR="00AF0252" w:rsidRPr="00CC6391" w:rsidRDefault="00AF0252" w:rsidP="000678D3">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8455" w:type="dxa"/>
            <w:gridSpan w:val="5"/>
          </w:tcPr>
          <w:p w:rsidR="00AF0252" w:rsidRPr="00CC6391" w:rsidRDefault="00AF0252" w:rsidP="000678D3">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8455" w:type="dxa"/>
            <w:gridSpan w:val="5"/>
            <w:tcBorders>
              <w:top w:val="nil"/>
            </w:tcBorders>
          </w:tcPr>
          <w:p w:rsidR="00AF0252" w:rsidRPr="00CC6391" w:rsidRDefault="00AF0252" w:rsidP="000678D3">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0678D3">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0678D3">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0678D3">
            <w:pPr>
              <w:spacing w:line="240" w:lineRule="auto"/>
              <w:rPr>
                <w:sz w:val="24"/>
                <w:szCs w:val="24"/>
              </w:rPr>
            </w:pPr>
          </w:p>
        </w:tc>
      </w:tr>
      <w:tr w:rsidR="00AF0252" w:rsidRPr="00CC6391" w:rsidTr="000678D3">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0678D3">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jc w:val="left"/>
              <w:rPr>
                <w:b/>
                <w:sz w:val="24"/>
                <w:szCs w:val="24"/>
              </w:rPr>
            </w:pPr>
            <w:r w:rsidRPr="00CC6391">
              <w:rPr>
                <w:b/>
                <w:sz w:val="24"/>
                <w:szCs w:val="24"/>
              </w:rPr>
              <w:t>Предложение Участника</w:t>
            </w:r>
          </w:p>
        </w:tc>
      </w:tr>
      <w:tr w:rsidR="00AF0252" w:rsidRPr="00CC6391" w:rsidTr="000678D3">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0678D3">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AF0252" w:rsidRPr="00CC6391" w:rsidRDefault="00AF0252" w:rsidP="000678D3">
            <w:pPr>
              <w:spacing w:line="240" w:lineRule="auto"/>
              <w:rPr>
                <w:sz w:val="24"/>
                <w:szCs w:val="24"/>
              </w:rPr>
            </w:pPr>
          </w:p>
        </w:tc>
      </w:tr>
      <w:tr w:rsidR="00AF0252" w:rsidRPr="00CC6391" w:rsidTr="000678D3">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AF0252" w:rsidRPr="00CC6391" w:rsidRDefault="00AF0252" w:rsidP="000678D3">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AF0252" w:rsidRPr="00CC6391" w:rsidTr="000678D3">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rPr>
                <w:sz w:val="24"/>
                <w:szCs w:val="24"/>
              </w:rPr>
            </w:pPr>
          </w:p>
        </w:tc>
      </w:tr>
    </w:tbl>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Default="00AF0252" w:rsidP="00AF0252">
      <w:pPr>
        <w:spacing w:line="240" w:lineRule="auto"/>
        <w:ind w:firstLine="0"/>
        <w:rPr>
          <w:sz w:val="22"/>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№3:</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0678D3">
        <w:trPr>
          <w:trHeight w:val="842"/>
        </w:trPr>
        <w:tc>
          <w:tcPr>
            <w:tcW w:w="687"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AF0252" w:rsidRPr="00CC6391" w:rsidRDefault="00AF0252" w:rsidP="000678D3">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AF0252" w:rsidRPr="00CC6391" w:rsidRDefault="00AF0252" w:rsidP="000678D3">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0678D3">
            <w:pPr>
              <w:tabs>
                <w:tab w:val="left" w:pos="540"/>
              </w:tabs>
              <w:spacing w:line="240" w:lineRule="auto"/>
              <w:ind w:firstLine="0"/>
              <w:rPr>
                <w:b/>
                <w:sz w:val="24"/>
                <w:szCs w:val="24"/>
              </w:rPr>
            </w:pPr>
            <w:r w:rsidRPr="00CC6391">
              <w:rPr>
                <w:b/>
                <w:sz w:val="24"/>
                <w:szCs w:val="24"/>
              </w:rPr>
              <w:t>Ед.</w:t>
            </w:r>
          </w:p>
          <w:p w:rsidR="00AF0252" w:rsidRPr="00CC6391" w:rsidRDefault="00AF0252" w:rsidP="000678D3">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0678D3">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0678D3">
        <w:trPr>
          <w:trHeight w:val="825"/>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0678D3">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0678D3">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0678D3">
            <w:pPr>
              <w:tabs>
                <w:tab w:val="left" w:pos="540"/>
              </w:tabs>
              <w:spacing w:line="240" w:lineRule="auto"/>
              <w:ind w:firstLine="34"/>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825"/>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0678D3">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0678D3">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0678D3">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rPr>
                <w:sz w:val="24"/>
                <w:szCs w:val="24"/>
              </w:rPr>
            </w:pP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0678D3">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687" w:type="dxa"/>
          </w:tcPr>
          <w:p w:rsidR="00AF0252" w:rsidRPr="00CC6391" w:rsidRDefault="00AF0252" w:rsidP="000678D3">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0678D3">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0678D3">
            <w:pPr>
              <w:tabs>
                <w:tab w:val="left" w:pos="540"/>
              </w:tabs>
              <w:spacing w:line="240" w:lineRule="auto"/>
              <w:rPr>
                <w:sz w:val="24"/>
                <w:szCs w:val="24"/>
              </w:rPr>
            </w:pPr>
          </w:p>
        </w:tc>
        <w:tc>
          <w:tcPr>
            <w:tcW w:w="1151" w:type="dxa"/>
          </w:tcPr>
          <w:p w:rsidR="00AF0252" w:rsidRPr="00CC6391" w:rsidRDefault="00AF0252" w:rsidP="000678D3">
            <w:pPr>
              <w:tabs>
                <w:tab w:val="left" w:pos="540"/>
              </w:tabs>
              <w:spacing w:line="240" w:lineRule="auto"/>
              <w:rPr>
                <w:sz w:val="24"/>
                <w:szCs w:val="24"/>
              </w:rPr>
            </w:pPr>
          </w:p>
        </w:tc>
        <w:tc>
          <w:tcPr>
            <w:tcW w:w="1439" w:type="dxa"/>
          </w:tcPr>
          <w:p w:rsidR="00AF0252" w:rsidRPr="00CC6391" w:rsidRDefault="00AF0252" w:rsidP="000678D3">
            <w:pPr>
              <w:tabs>
                <w:tab w:val="left" w:pos="540"/>
              </w:tabs>
              <w:spacing w:line="240" w:lineRule="auto"/>
              <w:rPr>
                <w:sz w:val="24"/>
                <w:szCs w:val="24"/>
              </w:rPr>
            </w:pP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557"/>
        </w:trPr>
        <w:tc>
          <w:tcPr>
            <w:tcW w:w="8455" w:type="dxa"/>
            <w:gridSpan w:val="5"/>
          </w:tcPr>
          <w:p w:rsidR="00AF0252" w:rsidRPr="00CC6391" w:rsidRDefault="00AF0252" w:rsidP="000678D3">
            <w:pPr>
              <w:tabs>
                <w:tab w:val="left" w:pos="540"/>
              </w:tabs>
              <w:spacing w:line="240" w:lineRule="auto"/>
              <w:rPr>
                <w:b/>
                <w:sz w:val="24"/>
                <w:szCs w:val="24"/>
              </w:rPr>
            </w:pPr>
          </w:p>
          <w:p w:rsidR="00AF0252" w:rsidRPr="00CC6391" w:rsidRDefault="00AF0252" w:rsidP="000678D3">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70"/>
        </w:trPr>
        <w:tc>
          <w:tcPr>
            <w:tcW w:w="8455" w:type="dxa"/>
            <w:gridSpan w:val="5"/>
          </w:tcPr>
          <w:p w:rsidR="00AF0252" w:rsidRPr="00CC6391" w:rsidRDefault="00AF0252" w:rsidP="000678D3">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0678D3">
            <w:pPr>
              <w:tabs>
                <w:tab w:val="left" w:pos="540"/>
              </w:tabs>
              <w:spacing w:line="240" w:lineRule="auto"/>
              <w:rPr>
                <w:sz w:val="24"/>
                <w:szCs w:val="24"/>
              </w:rPr>
            </w:pPr>
          </w:p>
        </w:tc>
      </w:tr>
      <w:tr w:rsidR="00AF0252" w:rsidRPr="00CC6391" w:rsidTr="000678D3">
        <w:trPr>
          <w:trHeight w:val="287"/>
        </w:trPr>
        <w:tc>
          <w:tcPr>
            <w:tcW w:w="8455" w:type="dxa"/>
            <w:gridSpan w:val="5"/>
            <w:tcBorders>
              <w:top w:val="nil"/>
            </w:tcBorders>
          </w:tcPr>
          <w:p w:rsidR="00AF0252" w:rsidRPr="00CC6391" w:rsidRDefault="00AF0252" w:rsidP="000678D3">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0678D3">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0678D3">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0678D3">
            <w:pPr>
              <w:spacing w:line="240" w:lineRule="auto"/>
              <w:rPr>
                <w:sz w:val="24"/>
                <w:szCs w:val="24"/>
              </w:rPr>
            </w:pPr>
          </w:p>
        </w:tc>
      </w:tr>
      <w:tr w:rsidR="00AF0252" w:rsidRPr="00CC6391" w:rsidTr="000678D3">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0678D3">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jc w:val="left"/>
              <w:rPr>
                <w:b/>
                <w:sz w:val="24"/>
                <w:szCs w:val="24"/>
              </w:rPr>
            </w:pPr>
            <w:r w:rsidRPr="00CC6391">
              <w:rPr>
                <w:b/>
                <w:sz w:val="24"/>
                <w:szCs w:val="24"/>
              </w:rPr>
              <w:t>Предложение Участника</w:t>
            </w:r>
          </w:p>
        </w:tc>
      </w:tr>
      <w:tr w:rsidR="00AF0252" w:rsidRPr="00CC6391" w:rsidTr="000678D3">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0678D3">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AF0252" w:rsidRPr="00CC6391" w:rsidRDefault="00AF0252" w:rsidP="000678D3">
            <w:pPr>
              <w:spacing w:line="240" w:lineRule="auto"/>
              <w:rPr>
                <w:sz w:val="24"/>
                <w:szCs w:val="24"/>
              </w:rPr>
            </w:pPr>
          </w:p>
        </w:tc>
      </w:tr>
      <w:tr w:rsidR="00AF0252" w:rsidRPr="00CC6391" w:rsidTr="000678D3">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AF0252" w:rsidRPr="00CC6391" w:rsidRDefault="00AF0252" w:rsidP="000678D3">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AF0252" w:rsidRPr="00CC6391" w:rsidTr="000678D3">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0678D3">
            <w:pPr>
              <w:spacing w:line="240" w:lineRule="auto"/>
              <w:rPr>
                <w:sz w:val="24"/>
                <w:szCs w:val="24"/>
              </w:rPr>
            </w:pPr>
          </w:p>
        </w:tc>
      </w:tr>
    </w:tbl>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886FCA" w:rsidRPr="00CC6391" w:rsidRDefault="00AF0252" w:rsidP="00AF0252">
      <w:pPr>
        <w:pStyle w:val="1a"/>
        <w:widowControl/>
        <w:spacing w:before="0" w:after="0"/>
        <w:ind w:firstLine="0"/>
        <w:rPr>
          <w:b/>
          <w:sz w:val="24"/>
          <w:szCs w:val="24"/>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886FCA" w:rsidRPr="00CC6391" w:rsidRDefault="00886FCA" w:rsidP="00886FCA">
      <w:pPr>
        <w:ind w:firstLine="0"/>
        <w:rPr>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953932">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p w:rsidR="00FC2E11" w:rsidRPr="00FC2E11" w:rsidRDefault="00FC2E11" w:rsidP="00E92BB7">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sidRPr="00FC2E11">
        <w:rPr>
          <w:b/>
          <w:color w:val="000000"/>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FC2E11" w:rsidRPr="00FC2E11" w:rsidRDefault="00FC2E11" w:rsidP="00FC2E11">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Pr>
          <w:b/>
          <w:color w:val="000000"/>
          <w:sz w:val="24"/>
          <w:szCs w:val="24"/>
        </w:rPr>
        <w:t>2</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FC2E11" w:rsidRPr="00CC6391" w:rsidTr="0063020F">
        <w:tc>
          <w:tcPr>
            <w:tcW w:w="828" w:type="dxa"/>
          </w:tcPr>
          <w:p w:rsidR="00FC2E11" w:rsidRPr="00CC6391" w:rsidRDefault="00FC2E11" w:rsidP="0063020F">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FC2E11" w:rsidRPr="00CC6391" w:rsidRDefault="00FC2E11" w:rsidP="0063020F">
            <w:pPr>
              <w:pStyle w:val="af8"/>
              <w:spacing w:before="0" w:after="0"/>
              <w:rPr>
                <w:color w:val="000000"/>
                <w:sz w:val="24"/>
                <w:szCs w:val="24"/>
              </w:rPr>
            </w:pPr>
            <w:r w:rsidRPr="00CC6391">
              <w:rPr>
                <w:color w:val="000000"/>
                <w:sz w:val="24"/>
                <w:szCs w:val="24"/>
              </w:rPr>
              <w:t>Порядок платежей</w:t>
            </w:r>
          </w:p>
        </w:tc>
        <w:tc>
          <w:tcPr>
            <w:tcW w:w="2354" w:type="dxa"/>
          </w:tcPr>
          <w:p w:rsidR="00FC2E11" w:rsidRPr="00CC6391" w:rsidRDefault="00FC2E11" w:rsidP="002725D7">
            <w:pPr>
              <w:pStyle w:val="af8"/>
              <w:spacing w:before="0" w:after="0"/>
              <w:rPr>
                <w:color w:val="000000"/>
                <w:sz w:val="24"/>
                <w:szCs w:val="24"/>
              </w:rPr>
            </w:pPr>
            <w:r w:rsidRPr="00CC6391">
              <w:rPr>
                <w:color w:val="000000"/>
                <w:sz w:val="24"/>
                <w:szCs w:val="24"/>
              </w:rPr>
              <w:t xml:space="preserve">Номер этапа в Графике </w:t>
            </w:r>
            <w:r w:rsidR="002725D7">
              <w:rPr>
                <w:color w:val="000000"/>
                <w:sz w:val="24"/>
                <w:szCs w:val="24"/>
              </w:rPr>
              <w:t>оказания услуг</w:t>
            </w:r>
          </w:p>
        </w:tc>
        <w:tc>
          <w:tcPr>
            <w:tcW w:w="1814" w:type="dxa"/>
          </w:tcPr>
          <w:p w:rsidR="00FC2E11" w:rsidRPr="00CC6391" w:rsidRDefault="00FC2E11" w:rsidP="0063020F">
            <w:pPr>
              <w:pStyle w:val="af8"/>
              <w:spacing w:before="0" w:after="0"/>
              <w:rPr>
                <w:color w:val="000000"/>
                <w:sz w:val="24"/>
                <w:szCs w:val="24"/>
              </w:rPr>
            </w:pPr>
            <w:r w:rsidRPr="00CC6391">
              <w:rPr>
                <w:color w:val="000000"/>
                <w:sz w:val="24"/>
                <w:szCs w:val="24"/>
              </w:rPr>
              <w:t>Дата платежа</w:t>
            </w:r>
          </w:p>
        </w:tc>
        <w:tc>
          <w:tcPr>
            <w:tcW w:w="2438" w:type="dxa"/>
          </w:tcPr>
          <w:p w:rsidR="00FC2E11" w:rsidRPr="00CC6391" w:rsidRDefault="00FC2E11" w:rsidP="0063020F">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1.</w:t>
            </w:r>
          </w:p>
        </w:tc>
        <w:tc>
          <w:tcPr>
            <w:tcW w:w="2880" w:type="dxa"/>
          </w:tcPr>
          <w:p w:rsidR="00FC2E11" w:rsidRPr="00CC6391" w:rsidRDefault="00FC2E11" w:rsidP="0063020F">
            <w:pPr>
              <w:pStyle w:val="afb"/>
              <w:spacing w:before="0" w:after="0"/>
              <w:rPr>
                <w:color w:val="000000"/>
                <w:szCs w:val="24"/>
              </w:rPr>
            </w:pPr>
            <w:r w:rsidRPr="00CC6391">
              <w:rPr>
                <w:color w:val="000000"/>
                <w:szCs w:val="24"/>
              </w:rPr>
              <w:t>1-й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2.</w:t>
            </w:r>
          </w:p>
        </w:tc>
        <w:tc>
          <w:tcPr>
            <w:tcW w:w="2880" w:type="dxa"/>
          </w:tcPr>
          <w:p w:rsidR="00FC2E11" w:rsidRPr="00CC6391" w:rsidRDefault="00FC2E11" w:rsidP="0063020F">
            <w:pPr>
              <w:pStyle w:val="afb"/>
              <w:spacing w:before="0" w:after="0"/>
              <w:rPr>
                <w:color w:val="000000"/>
                <w:szCs w:val="24"/>
              </w:rPr>
            </w:pPr>
            <w:r w:rsidRPr="00CC6391">
              <w:rPr>
                <w:color w:val="000000"/>
                <w:szCs w:val="24"/>
              </w:rPr>
              <w:t>2-й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3.</w:t>
            </w:r>
          </w:p>
        </w:tc>
        <w:tc>
          <w:tcPr>
            <w:tcW w:w="2880" w:type="dxa"/>
          </w:tcPr>
          <w:p w:rsidR="00FC2E11" w:rsidRPr="00CC6391" w:rsidRDefault="00FC2E11" w:rsidP="0063020F">
            <w:pPr>
              <w:pStyle w:val="afb"/>
              <w:spacing w:before="0" w:after="0"/>
              <w:rPr>
                <w:color w:val="000000"/>
                <w:szCs w:val="24"/>
              </w:rPr>
            </w:pPr>
            <w:r w:rsidRPr="00CC6391">
              <w:rPr>
                <w:color w:val="000000"/>
                <w:szCs w:val="24"/>
              </w:rPr>
              <w:t>3-й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r w:rsidRPr="00CC6391">
              <w:rPr>
                <w:color w:val="000000"/>
                <w:szCs w:val="24"/>
              </w:rPr>
              <w:t>Гарантийные удержания</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3708" w:type="dxa"/>
            <w:gridSpan w:val="2"/>
          </w:tcPr>
          <w:p w:rsidR="00FC2E11" w:rsidRPr="00CC6391" w:rsidRDefault="00FC2E11" w:rsidP="0063020F">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НДС (18%)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ИТОГО СУММА:</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bl>
    <w:p w:rsidR="00776E0E" w:rsidRDefault="00776E0E" w:rsidP="002725D7">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FC2E11" w:rsidRDefault="002725D7" w:rsidP="002725D7">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3</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2725D7" w:rsidRPr="00CC6391" w:rsidTr="000678D3">
        <w:tc>
          <w:tcPr>
            <w:tcW w:w="828" w:type="dxa"/>
          </w:tcPr>
          <w:p w:rsidR="002725D7" w:rsidRPr="00CC6391" w:rsidRDefault="002725D7" w:rsidP="000678D3">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2725D7" w:rsidRPr="00CC6391" w:rsidRDefault="002725D7" w:rsidP="000678D3">
            <w:pPr>
              <w:pStyle w:val="af8"/>
              <w:spacing w:before="0" w:after="0"/>
              <w:rPr>
                <w:color w:val="000000"/>
                <w:sz w:val="24"/>
                <w:szCs w:val="24"/>
              </w:rPr>
            </w:pPr>
            <w:r w:rsidRPr="00CC6391">
              <w:rPr>
                <w:color w:val="000000"/>
                <w:sz w:val="24"/>
                <w:szCs w:val="24"/>
              </w:rPr>
              <w:t>Порядок платежей</w:t>
            </w:r>
          </w:p>
        </w:tc>
        <w:tc>
          <w:tcPr>
            <w:tcW w:w="2354" w:type="dxa"/>
          </w:tcPr>
          <w:p w:rsidR="002725D7" w:rsidRPr="00CC6391" w:rsidRDefault="002725D7" w:rsidP="000678D3">
            <w:pPr>
              <w:pStyle w:val="af8"/>
              <w:spacing w:before="0" w:after="0"/>
              <w:rPr>
                <w:color w:val="000000"/>
                <w:sz w:val="24"/>
                <w:szCs w:val="24"/>
              </w:rPr>
            </w:pPr>
            <w:r w:rsidRPr="00CC6391">
              <w:rPr>
                <w:color w:val="000000"/>
                <w:sz w:val="24"/>
                <w:szCs w:val="24"/>
              </w:rPr>
              <w:t xml:space="preserve">Номер этапа в Графике </w:t>
            </w:r>
            <w:r>
              <w:rPr>
                <w:color w:val="000000"/>
                <w:sz w:val="24"/>
                <w:szCs w:val="24"/>
              </w:rPr>
              <w:t>оказания услуг</w:t>
            </w:r>
          </w:p>
        </w:tc>
        <w:tc>
          <w:tcPr>
            <w:tcW w:w="1814" w:type="dxa"/>
          </w:tcPr>
          <w:p w:rsidR="002725D7" w:rsidRPr="00CC6391" w:rsidRDefault="002725D7" w:rsidP="000678D3">
            <w:pPr>
              <w:pStyle w:val="af8"/>
              <w:spacing w:before="0" w:after="0"/>
              <w:rPr>
                <w:color w:val="000000"/>
                <w:sz w:val="24"/>
                <w:szCs w:val="24"/>
              </w:rPr>
            </w:pPr>
            <w:r w:rsidRPr="00CC6391">
              <w:rPr>
                <w:color w:val="000000"/>
                <w:sz w:val="24"/>
                <w:szCs w:val="24"/>
              </w:rPr>
              <w:t>Дата платежа</w:t>
            </w:r>
          </w:p>
        </w:tc>
        <w:tc>
          <w:tcPr>
            <w:tcW w:w="2438" w:type="dxa"/>
          </w:tcPr>
          <w:p w:rsidR="002725D7" w:rsidRPr="00CC6391" w:rsidRDefault="002725D7" w:rsidP="000678D3">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2725D7" w:rsidRPr="00CC6391" w:rsidTr="000678D3">
        <w:tc>
          <w:tcPr>
            <w:tcW w:w="828" w:type="dxa"/>
          </w:tcPr>
          <w:p w:rsidR="002725D7" w:rsidRPr="00CC6391" w:rsidRDefault="00776E0E" w:rsidP="00776E0E">
            <w:pPr>
              <w:pStyle w:val="afb"/>
              <w:spacing w:before="0" w:after="0"/>
              <w:ind w:left="0"/>
              <w:rPr>
                <w:color w:val="000000"/>
                <w:szCs w:val="24"/>
              </w:rPr>
            </w:pPr>
            <w:r>
              <w:rPr>
                <w:color w:val="000000"/>
                <w:szCs w:val="24"/>
              </w:rPr>
              <w:t>1.</w:t>
            </w:r>
          </w:p>
        </w:tc>
        <w:tc>
          <w:tcPr>
            <w:tcW w:w="2880" w:type="dxa"/>
          </w:tcPr>
          <w:p w:rsidR="002725D7" w:rsidRPr="00CC6391" w:rsidRDefault="002725D7" w:rsidP="000678D3">
            <w:pPr>
              <w:pStyle w:val="afb"/>
              <w:spacing w:before="0" w:after="0"/>
              <w:rPr>
                <w:color w:val="000000"/>
                <w:szCs w:val="24"/>
              </w:rPr>
            </w:pPr>
            <w:r w:rsidRPr="00CC6391">
              <w:rPr>
                <w:color w:val="000000"/>
                <w:szCs w:val="24"/>
              </w:rPr>
              <w:t>1-й платеж</w:t>
            </w:r>
          </w:p>
        </w:tc>
        <w:tc>
          <w:tcPr>
            <w:tcW w:w="2354" w:type="dxa"/>
          </w:tcPr>
          <w:p w:rsidR="002725D7" w:rsidRPr="00CC6391" w:rsidRDefault="002725D7" w:rsidP="000678D3">
            <w:pPr>
              <w:pStyle w:val="afb"/>
              <w:spacing w:before="0" w:after="0"/>
              <w:rPr>
                <w:color w:val="000000"/>
                <w:szCs w:val="24"/>
              </w:rPr>
            </w:pPr>
          </w:p>
        </w:tc>
        <w:tc>
          <w:tcPr>
            <w:tcW w:w="1814" w:type="dxa"/>
          </w:tcPr>
          <w:p w:rsidR="002725D7" w:rsidRPr="00CC6391" w:rsidRDefault="002725D7" w:rsidP="000678D3">
            <w:pPr>
              <w:pStyle w:val="afb"/>
              <w:spacing w:before="0" w:after="0"/>
              <w:rPr>
                <w:color w:val="000000"/>
                <w:szCs w:val="24"/>
              </w:rPr>
            </w:pPr>
          </w:p>
        </w:tc>
        <w:tc>
          <w:tcPr>
            <w:tcW w:w="2438" w:type="dxa"/>
          </w:tcPr>
          <w:p w:rsidR="002725D7" w:rsidRPr="00CC6391" w:rsidRDefault="002725D7" w:rsidP="000678D3">
            <w:pPr>
              <w:pStyle w:val="afb"/>
              <w:spacing w:before="0" w:after="0"/>
              <w:rPr>
                <w:color w:val="000000"/>
                <w:szCs w:val="24"/>
              </w:rPr>
            </w:pPr>
          </w:p>
        </w:tc>
      </w:tr>
      <w:tr w:rsidR="002725D7" w:rsidRPr="00CC6391" w:rsidTr="000678D3">
        <w:tc>
          <w:tcPr>
            <w:tcW w:w="828" w:type="dxa"/>
          </w:tcPr>
          <w:p w:rsidR="002725D7" w:rsidRPr="00CC6391" w:rsidRDefault="00776E0E" w:rsidP="00776E0E">
            <w:pPr>
              <w:pStyle w:val="afb"/>
              <w:spacing w:before="0" w:after="0"/>
              <w:ind w:left="0"/>
              <w:rPr>
                <w:color w:val="000000"/>
                <w:szCs w:val="24"/>
              </w:rPr>
            </w:pPr>
            <w:r>
              <w:rPr>
                <w:color w:val="000000"/>
                <w:szCs w:val="24"/>
              </w:rPr>
              <w:t>2.</w:t>
            </w:r>
          </w:p>
        </w:tc>
        <w:tc>
          <w:tcPr>
            <w:tcW w:w="2880" w:type="dxa"/>
          </w:tcPr>
          <w:p w:rsidR="002725D7" w:rsidRPr="00CC6391" w:rsidRDefault="002725D7" w:rsidP="000678D3">
            <w:pPr>
              <w:pStyle w:val="afb"/>
              <w:spacing w:before="0" w:after="0"/>
              <w:rPr>
                <w:color w:val="000000"/>
                <w:szCs w:val="24"/>
              </w:rPr>
            </w:pPr>
            <w:r w:rsidRPr="00CC6391">
              <w:rPr>
                <w:color w:val="000000"/>
                <w:szCs w:val="24"/>
              </w:rPr>
              <w:t>2-й платеж</w:t>
            </w:r>
          </w:p>
        </w:tc>
        <w:tc>
          <w:tcPr>
            <w:tcW w:w="2354" w:type="dxa"/>
          </w:tcPr>
          <w:p w:rsidR="002725D7" w:rsidRPr="00CC6391" w:rsidRDefault="002725D7" w:rsidP="000678D3">
            <w:pPr>
              <w:pStyle w:val="afb"/>
              <w:spacing w:before="0" w:after="0"/>
              <w:rPr>
                <w:color w:val="000000"/>
                <w:szCs w:val="24"/>
              </w:rPr>
            </w:pPr>
          </w:p>
        </w:tc>
        <w:tc>
          <w:tcPr>
            <w:tcW w:w="1814" w:type="dxa"/>
          </w:tcPr>
          <w:p w:rsidR="002725D7" w:rsidRPr="00CC6391" w:rsidRDefault="002725D7" w:rsidP="000678D3">
            <w:pPr>
              <w:pStyle w:val="afb"/>
              <w:spacing w:before="0" w:after="0"/>
              <w:rPr>
                <w:color w:val="000000"/>
                <w:szCs w:val="24"/>
              </w:rPr>
            </w:pPr>
          </w:p>
        </w:tc>
        <w:tc>
          <w:tcPr>
            <w:tcW w:w="2438" w:type="dxa"/>
          </w:tcPr>
          <w:p w:rsidR="002725D7" w:rsidRPr="00CC6391" w:rsidRDefault="002725D7" w:rsidP="000678D3">
            <w:pPr>
              <w:pStyle w:val="afb"/>
              <w:spacing w:before="0" w:after="0"/>
              <w:rPr>
                <w:color w:val="000000"/>
                <w:szCs w:val="24"/>
              </w:rPr>
            </w:pPr>
          </w:p>
        </w:tc>
      </w:tr>
      <w:tr w:rsidR="002725D7" w:rsidRPr="00CC6391" w:rsidTr="000678D3">
        <w:tc>
          <w:tcPr>
            <w:tcW w:w="828" w:type="dxa"/>
          </w:tcPr>
          <w:p w:rsidR="002725D7" w:rsidRPr="00CC6391" w:rsidRDefault="00776E0E" w:rsidP="00776E0E">
            <w:pPr>
              <w:pStyle w:val="afb"/>
              <w:spacing w:before="0" w:after="0"/>
              <w:ind w:left="0"/>
              <w:rPr>
                <w:color w:val="000000"/>
                <w:szCs w:val="24"/>
              </w:rPr>
            </w:pPr>
            <w:r>
              <w:rPr>
                <w:color w:val="000000"/>
                <w:szCs w:val="24"/>
              </w:rPr>
              <w:t>3.</w:t>
            </w:r>
          </w:p>
        </w:tc>
        <w:tc>
          <w:tcPr>
            <w:tcW w:w="2880" w:type="dxa"/>
          </w:tcPr>
          <w:p w:rsidR="002725D7" w:rsidRPr="00CC6391" w:rsidRDefault="002725D7" w:rsidP="000678D3">
            <w:pPr>
              <w:pStyle w:val="afb"/>
              <w:spacing w:before="0" w:after="0"/>
              <w:rPr>
                <w:color w:val="000000"/>
                <w:szCs w:val="24"/>
              </w:rPr>
            </w:pPr>
            <w:r w:rsidRPr="00CC6391">
              <w:rPr>
                <w:color w:val="000000"/>
                <w:szCs w:val="24"/>
              </w:rPr>
              <w:t>3-й платеж</w:t>
            </w:r>
          </w:p>
        </w:tc>
        <w:tc>
          <w:tcPr>
            <w:tcW w:w="2354" w:type="dxa"/>
          </w:tcPr>
          <w:p w:rsidR="002725D7" w:rsidRPr="00CC6391" w:rsidRDefault="002725D7" w:rsidP="000678D3">
            <w:pPr>
              <w:pStyle w:val="afb"/>
              <w:spacing w:before="0" w:after="0"/>
              <w:rPr>
                <w:color w:val="000000"/>
                <w:szCs w:val="24"/>
              </w:rPr>
            </w:pPr>
          </w:p>
        </w:tc>
        <w:tc>
          <w:tcPr>
            <w:tcW w:w="1814" w:type="dxa"/>
          </w:tcPr>
          <w:p w:rsidR="002725D7" w:rsidRPr="00CC6391" w:rsidRDefault="002725D7" w:rsidP="000678D3">
            <w:pPr>
              <w:pStyle w:val="afb"/>
              <w:spacing w:before="0" w:after="0"/>
              <w:rPr>
                <w:color w:val="000000"/>
                <w:szCs w:val="24"/>
              </w:rPr>
            </w:pPr>
          </w:p>
        </w:tc>
        <w:tc>
          <w:tcPr>
            <w:tcW w:w="2438" w:type="dxa"/>
          </w:tcPr>
          <w:p w:rsidR="002725D7" w:rsidRPr="00CC6391" w:rsidRDefault="002725D7" w:rsidP="000678D3">
            <w:pPr>
              <w:pStyle w:val="afb"/>
              <w:spacing w:before="0" w:after="0"/>
              <w:rPr>
                <w:color w:val="000000"/>
                <w:szCs w:val="24"/>
              </w:rPr>
            </w:pPr>
          </w:p>
        </w:tc>
      </w:tr>
      <w:tr w:rsidR="002725D7" w:rsidRPr="00CC6391" w:rsidTr="000678D3">
        <w:tc>
          <w:tcPr>
            <w:tcW w:w="828" w:type="dxa"/>
          </w:tcPr>
          <w:p w:rsidR="002725D7" w:rsidRPr="00CC6391" w:rsidRDefault="002725D7" w:rsidP="000678D3">
            <w:pPr>
              <w:pStyle w:val="afb"/>
              <w:spacing w:before="0" w:after="0"/>
              <w:rPr>
                <w:color w:val="000000"/>
                <w:szCs w:val="24"/>
              </w:rPr>
            </w:pPr>
            <w:r w:rsidRPr="00CC6391">
              <w:rPr>
                <w:color w:val="000000"/>
                <w:szCs w:val="24"/>
              </w:rPr>
              <w:t>…</w:t>
            </w:r>
          </w:p>
        </w:tc>
        <w:tc>
          <w:tcPr>
            <w:tcW w:w="2880" w:type="dxa"/>
          </w:tcPr>
          <w:p w:rsidR="002725D7" w:rsidRPr="00CC6391" w:rsidRDefault="002725D7" w:rsidP="000678D3">
            <w:pPr>
              <w:pStyle w:val="afb"/>
              <w:spacing w:before="0" w:after="0"/>
              <w:rPr>
                <w:color w:val="000000"/>
                <w:szCs w:val="24"/>
              </w:rPr>
            </w:pPr>
          </w:p>
        </w:tc>
        <w:tc>
          <w:tcPr>
            <w:tcW w:w="2354" w:type="dxa"/>
          </w:tcPr>
          <w:p w:rsidR="002725D7" w:rsidRPr="00CC6391" w:rsidRDefault="002725D7" w:rsidP="000678D3">
            <w:pPr>
              <w:pStyle w:val="afb"/>
              <w:spacing w:before="0" w:after="0"/>
              <w:rPr>
                <w:color w:val="000000"/>
                <w:szCs w:val="24"/>
              </w:rPr>
            </w:pPr>
          </w:p>
        </w:tc>
        <w:tc>
          <w:tcPr>
            <w:tcW w:w="1814" w:type="dxa"/>
          </w:tcPr>
          <w:p w:rsidR="002725D7" w:rsidRPr="00CC6391" w:rsidRDefault="002725D7" w:rsidP="000678D3">
            <w:pPr>
              <w:pStyle w:val="afb"/>
              <w:spacing w:before="0" w:after="0"/>
              <w:rPr>
                <w:color w:val="000000"/>
                <w:szCs w:val="24"/>
              </w:rPr>
            </w:pPr>
          </w:p>
        </w:tc>
        <w:tc>
          <w:tcPr>
            <w:tcW w:w="2438" w:type="dxa"/>
          </w:tcPr>
          <w:p w:rsidR="002725D7" w:rsidRPr="00CC6391" w:rsidRDefault="002725D7" w:rsidP="000678D3">
            <w:pPr>
              <w:pStyle w:val="afb"/>
              <w:spacing w:before="0" w:after="0"/>
              <w:rPr>
                <w:color w:val="000000"/>
                <w:szCs w:val="24"/>
              </w:rPr>
            </w:pPr>
          </w:p>
        </w:tc>
      </w:tr>
      <w:tr w:rsidR="002725D7" w:rsidRPr="00CC6391" w:rsidTr="000678D3">
        <w:tc>
          <w:tcPr>
            <w:tcW w:w="828" w:type="dxa"/>
          </w:tcPr>
          <w:p w:rsidR="002725D7" w:rsidRPr="00CC6391" w:rsidRDefault="002725D7" w:rsidP="000678D3">
            <w:pPr>
              <w:pStyle w:val="afb"/>
              <w:spacing w:before="0" w:after="0"/>
              <w:rPr>
                <w:color w:val="000000"/>
                <w:szCs w:val="24"/>
              </w:rPr>
            </w:pPr>
            <w:r w:rsidRPr="00CC6391">
              <w:rPr>
                <w:color w:val="000000"/>
                <w:szCs w:val="24"/>
              </w:rPr>
              <w:t>…</w:t>
            </w:r>
          </w:p>
        </w:tc>
        <w:tc>
          <w:tcPr>
            <w:tcW w:w="2880" w:type="dxa"/>
          </w:tcPr>
          <w:p w:rsidR="002725D7" w:rsidRPr="00CC6391" w:rsidRDefault="002725D7" w:rsidP="000678D3">
            <w:pPr>
              <w:pStyle w:val="afb"/>
              <w:spacing w:before="0" w:after="0"/>
              <w:rPr>
                <w:color w:val="000000"/>
                <w:szCs w:val="24"/>
              </w:rPr>
            </w:pPr>
          </w:p>
        </w:tc>
        <w:tc>
          <w:tcPr>
            <w:tcW w:w="2354" w:type="dxa"/>
          </w:tcPr>
          <w:p w:rsidR="002725D7" w:rsidRPr="00CC6391" w:rsidRDefault="002725D7" w:rsidP="000678D3">
            <w:pPr>
              <w:pStyle w:val="afb"/>
              <w:spacing w:before="0" w:after="0"/>
              <w:rPr>
                <w:color w:val="000000"/>
                <w:szCs w:val="24"/>
              </w:rPr>
            </w:pPr>
          </w:p>
        </w:tc>
        <w:tc>
          <w:tcPr>
            <w:tcW w:w="1814" w:type="dxa"/>
          </w:tcPr>
          <w:p w:rsidR="002725D7" w:rsidRPr="00CC6391" w:rsidRDefault="002725D7" w:rsidP="000678D3">
            <w:pPr>
              <w:pStyle w:val="afb"/>
              <w:spacing w:before="0" w:after="0"/>
              <w:rPr>
                <w:color w:val="000000"/>
                <w:szCs w:val="24"/>
              </w:rPr>
            </w:pPr>
          </w:p>
        </w:tc>
        <w:tc>
          <w:tcPr>
            <w:tcW w:w="2438" w:type="dxa"/>
          </w:tcPr>
          <w:p w:rsidR="002725D7" w:rsidRPr="00CC6391" w:rsidRDefault="002725D7" w:rsidP="000678D3">
            <w:pPr>
              <w:pStyle w:val="afb"/>
              <w:spacing w:before="0" w:after="0"/>
              <w:rPr>
                <w:color w:val="000000"/>
                <w:szCs w:val="24"/>
              </w:rPr>
            </w:pPr>
          </w:p>
        </w:tc>
      </w:tr>
      <w:tr w:rsidR="002725D7" w:rsidRPr="00CC6391" w:rsidTr="000678D3">
        <w:tc>
          <w:tcPr>
            <w:tcW w:w="828" w:type="dxa"/>
          </w:tcPr>
          <w:p w:rsidR="002725D7" w:rsidRPr="00CC6391" w:rsidRDefault="002725D7" w:rsidP="000678D3">
            <w:pPr>
              <w:pStyle w:val="afb"/>
              <w:spacing w:before="0" w:after="0"/>
              <w:rPr>
                <w:color w:val="000000"/>
                <w:szCs w:val="24"/>
              </w:rPr>
            </w:pPr>
            <w:r w:rsidRPr="00CC6391">
              <w:rPr>
                <w:color w:val="000000"/>
                <w:szCs w:val="24"/>
              </w:rPr>
              <w:t>…</w:t>
            </w:r>
          </w:p>
        </w:tc>
        <w:tc>
          <w:tcPr>
            <w:tcW w:w="2880" w:type="dxa"/>
          </w:tcPr>
          <w:p w:rsidR="002725D7" w:rsidRPr="00CC6391" w:rsidRDefault="002725D7" w:rsidP="000678D3">
            <w:pPr>
              <w:pStyle w:val="afb"/>
              <w:spacing w:before="0" w:after="0"/>
              <w:rPr>
                <w:color w:val="000000"/>
                <w:szCs w:val="24"/>
              </w:rPr>
            </w:pPr>
            <w:r w:rsidRPr="00CC6391">
              <w:rPr>
                <w:color w:val="000000"/>
                <w:szCs w:val="24"/>
              </w:rPr>
              <w:t>Гарантийные удержания</w:t>
            </w:r>
          </w:p>
        </w:tc>
        <w:tc>
          <w:tcPr>
            <w:tcW w:w="2354" w:type="dxa"/>
          </w:tcPr>
          <w:p w:rsidR="002725D7" w:rsidRPr="00CC6391" w:rsidRDefault="002725D7" w:rsidP="000678D3">
            <w:pPr>
              <w:pStyle w:val="afb"/>
              <w:spacing w:before="0" w:after="0"/>
              <w:rPr>
                <w:color w:val="000000"/>
                <w:szCs w:val="24"/>
              </w:rPr>
            </w:pPr>
          </w:p>
        </w:tc>
        <w:tc>
          <w:tcPr>
            <w:tcW w:w="1814" w:type="dxa"/>
          </w:tcPr>
          <w:p w:rsidR="002725D7" w:rsidRPr="00CC6391" w:rsidRDefault="002725D7" w:rsidP="000678D3">
            <w:pPr>
              <w:pStyle w:val="afb"/>
              <w:spacing w:before="0" w:after="0"/>
              <w:rPr>
                <w:color w:val="000000"/>
                <w:szCs w:val="24"/>
              </w:rPr>
            </w:pPr>
          </w:p>
        </w:tc>
        <w:tc>
          <w:tcPr>
            <w:tcW w:w="2438" w:type="dxa"/>
          </w:tcPr>
          <w:p w:rsidR="002725D7" w:rsidRPr="00CC6391" w:rsidRDefault="002725D7" w:rsidP="000678D3">
            <w:pPr>
              <w:pStyle w:val="afb"/>
              <w:spacing w:before="0" w:after="0"/>
              <w:rPr>
                <w:color w:val="000000"/>
                <w:szCs w:val="24"/>
              </w:rPr>
            </w:pPr>
          </w:p>
        </w:tc>
      </w:tr>
      <w:tr w:rsidR="002725D7" w:rsidRPr="00CC6391" w:rsidTr="000678D3">
        <w:tc>
          <w:tcPr>
            <w:tcW w:w="3708" w:type="dxa"/>
            <w:gridSpan w:val="2"/>
          </w:tcPr>
          <w:p w:rsidR="002725D7" w:rsidRPr="00CC6391" w:rsidRDefault="002725D7" w:rsidP="000678D3">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2725D7" w:rsidRPr="00CC6391" w:rsidRDefault="002725D7" w:rsidP="000678D3">
            <w:pPr>
              <w:pStyle w:val="afb"/>
              <w:spacing w:before="0" w:after="0"/>
              <w:jc w:val="center"/>
              <w:rPr>
                <w:b/>
                <w:color w:val="000000"/>
                <w:szCs w:val="24"/>
              </w:rPr>
            </w:pPr>
            <w:r w:rsidRPr="00CC6391">
              <w:rPr>
                <w:b/>
                <w:color w:val="000000"/>
                <w:szCs w:val="24"/>
              </w:rPr>
              <w:t>х</w:t>
            </w:r>
          </w:p>
        </w:tc>
        <w:tc>
          <w:tcPr>
            <w:tcW w:w="1814" w:type="dxa"/>
          </w:tcPr>
          <w:p w:rsidR="002725D7" w:rsidRPr="00CC6391" w:rsidRDefault="002725D7" w:rsidP="000678D3">
            <w:pPr>
              <w:pStyle w:val="afb"/>
              <w:spacing w:before="0" w:after="0"/>
              <w:jc w:val="center"/>
              <w:rPr>
                <w:b/>
                <w:color w:val="000000"/>
                <w:szCs w:val="24"/>
              </w:rPr>
            </w:pPr>
            <w:r w:rsidRPr="00CC6391">
              <w:rPr>
                <w:b/>
                <w:color w:val="000000"/>
                <w:szCs w:val="24"/>
              </w:rPr>
              <w:t>х</w:t>
            </w:r>
          </w:p>
        </w:tc>
        <w:tc>
          <w:tcPr>
            <w:tcW w:w="2438" w:type="dxa"/>
          </w:tcPr>
          <w:p w:rsidR="002725D7" w:rsidRPr="00CC6391" w:rsidRDefault="002725D7" w:rsidP="000678D3">
            <w:pPr>
              <w:pStyle w:val="afb"/>
              <w:spacing w:before="0" w:after="0"/>
              <w:rPr>
                <w:b/>
                <w:color w:val="000000"/>
                <w:szCs w:val="24"/>
              </w:rPr>
            </w:pPr>
          </w:p>
        </w:tc>
      </w:tr>
      <w:tr w:rsidR="002725D7" w:rsidRPr="00CC6391" w:rsidTr="000678D3">
        <w:tc>
          <w:tcPr>
            <w:tcW w:w="3708" w:type="dxa"/>
            <w:gridSpan w:val="2"/>
          </w:tcPr>
          <w:p w:rsidR="002725D7" w:rsidRPr="00CC6391" w:rsidRDefault="002725D7" w:rsidP="000678D3">
            <w:pPr>
              <w:pStyle w:val="afb"/>
              <w:spacing w:before="0" w:after="0"/>
              <w:rPr>
                <w:b/>
                <w:color w:val="000000"/>
                <w:szCs w:val="24"/>
              </w:rPr>
            </w:pPr>
            <w:r w:rsidRPr="00CC6391">
              <w:rPr>
                <w:b/>
                <w:color w:val="000000"/>
                <w:szCs w:val="24"/>
              </w:rPr>
              <w:t>НДС (18%)</w:t>
            </w:r>
          </w:p>
        </w:tc>
        <w:tc>
          <w:tcPr>
            <w:tcW w:w="2354" w:type="dxa"/>
          </w:tcPr>
          <w:p w:rsidR="002725D7" w:rsidRPr="00CC6391" w:rsidRDefault="002725D7" w:rsidP="000678D3">
            <w:pPr>
              <w:pStyle w:val="afb"/>
              <w:spacing w:before="0" w:after="0"/>
              <w:jc w:val="center"/>
              <w:rPr>
                <w:b/>
                <w:color w:val="000000"/>
                <w:szCs w:val="24"/>
              </w:rPr>
            </w:pPr>
            <w:r w:rsidRPr="00CC6391">
              <w:rPr>
                <w:b/>
                <w:color w:val="000000"/>
                <w:szCs w:val="24"/>
              </w:rPr>
              <w:t>х</w:t>
            </w:r>
          </w:p>
        </w:tc>
        <w:tc>
          <w:tcPr>
            <w:tcW w:w="1814" w:type="dxa"/>
          </w:tcPr>
          <w:p w:rsidR="002725D7" w:rsidRPr="00CC6391" w:rsidRDefault="002725D7" w:rsidP="000678D3">
            <w:pPr>
              <w:pStyle w:val="afb"/>
              <w:spacing w:before="0" w:after="0"/>
              <w:jc w:val="center"/>
              <w:rPr>
                <w:b/>
                <w:color w:val="000000"/>
                <w:szCs w:val="24"/>
              </w:rPr>
            </w:pPr>
            <w:r w:rsidRPr="00CC6391">
              <w:rPr>
                <w:b/>
                <w:color w:val="000000"/>
                <w:szCs w:val="24"/>
              </w:rPr>
              <w:t>х</w:t>
            </w:r>
          </w:p>
        </w:tc>
        <w:tc>
          <w:tcPr>
            <w:tcW w:w="2438" w:type="dxa"/>
          </w:tcPr>
          <w:p w:rsidR="002725D7" w:rsidRPr="00CC6391" w:rsidRDefault="002725D7" w:rsidP="000678D3">
            <w:pPr>
              <w:pStyle w:val="afb"/>
              <w:spacing w:before="0" w:after="0"/>
              <w:rPr>
                <w:b/>
                <w:color w:val="000000"/>
                <w:szCs w:val="24"/>
              </w:rPr>
            </w:pPr>
          </w:p>
        </w:tc>
      </w:tr>
      <w:tr w:rsidR="002725D7" w:rsidRPr="00CC6391" w:rsidTr="000678D3">
        <w:tc>
          <w:tcPr>
            <w:tcW w:w="3708" w:type="dxa"/>
            <w:gridSpan w:val="2"/>
          </w:tcPr>
          <w:p w:rsidR="002725D7" w:rsidRPr="00CC6391" w:rsidRDefault="002725D7" w:rsidP="000678D3">
            <w:pPr>
              <w:pStyle w:val="afb"/>
              <w:spacing w:before="0" w:after="0"/>
              <w:rPr>
                <w:b/>
                <w:color w:val="000000"/>
                <w:szCs w:val="24"/>
              </w:rPr>
            </w:pPr>
            <w:r w:rsidRPr="00CC6391">
              <w:rPr>
                <w:b/>
                <w:color w:val="000000"/>
                <w:szCs w:val="24"/>
              </w:rPr>
              <w:t>ИТОГО СУММА:</w:t>
            </w:r>
          </w:p>
        </w:tc>
        <w:tc>
          <w:tcPr>
            <w:tcW w:w="2354" w:type="dxa"/>
          </w:tcPr>
          <w:p w:rsidR="002725D7" w:rsidRPr="00CC6391" w:rsidRDefault="002725D7" w:rsidP="000678D3">
            <w:pPr>
              <w:pStyle w:val="afb"/>
              <w:spacing w:before="0" w:after="0"/>
              <w:jc w:val="center"/>
              <w:rPr>
                <w:b/>
                <w:color w:val="000000"/>
                <w:szCs w:val="24"/>
              </w:rPr>
            </w:pPr>
            <w:r w:rsidRPr="00CC6391">
              <w:rPr>
                <w:b/>
                <w:color w:val="000000"/>
                <w:szCs w:val="24"/>
              </w:rPr>
              <w:t>х</w:t>
            </w:r>
          </w:p>
        </w:tc>
        <w:tc>
          <w:tcPr>
            <w:tcW w:w="1814" w:type="dxa"/>
          </w:tcPr>
          <w:p w:rsidR="002725D7" w:rsidRPr="00CC6391" w:rsidRDefault="002725D7" w:rsidP="000678D3">
            <w:pPr>
              <w:pStyle w:val="afb"/>
              <w:spacing w:before="0" w:after="0"/>
              <w:jc w:val="center"/>
              <w:rPr>
                <w:b/>
                <w:color w:val="000000"/>
                <w:szCs w:val="24"/>
              </w:rPr>
            </w:pPr>
            <w:r w:rsidRPr="00CC6391">
              <w:rPr>
                <w:b/>
                <w:color w:val="000000"/>
                <w:szCs w:val="24"/>
              </w:rPr>
              <w:t>х</w:t>
            </w:r>
          </w:p>
        </w:tc>
        <w:tc>
          <w:tcPr>
            <w:tcW w:w="2438" w:type="dxa"/>
          </w:tcPr>
          <w:p w:rsidR="002725D7" w:rsidRPr="00CC6391" w:rsidRDefault="002725D7" w:rsidP="000678D3">
            <w:pPr>
              <w:pStyle w:val="afb"/>
              <w:spacing w:before="0" w:after="0"/>
              <w:rPr>
                <w:b/>
                <w:color w:val="000000"/>
                <w:szCs w:val="24"/>
              </w:rPr>
            </w:pPr>
          </w:p>
        </w:tc>
      </w:tr>
    </w:tbl>
    <w:p w:rsidR="00B620AF" w:rsidRDefault="00B620AF" w:rsidP="00FC2E11">
      <w:pPr>
        <w:spacing w:line="240" w:lineRule="auto"/>
        <w:ind w:firstLine="0"/>
        <w:rPr>
          <w:color w:val="000000"/>
          <w:sz w:val="24"/>
          <w:szCs w:val="24"/>
        </w:rPr>
      </w:pPr>
    </w:p>
    <w:p w:rsidR="00CF0178" w:rsidRPr="00CC6391" w:rsidRDefault="00CF0178" w:rsidP="00FC2E11">
      <w:pPr>
        <w:spacing w:line="240" w:lineRule="auto"/>
        <w:ind w:firstLine="0"/>
        <w:rPr>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rsidP="00B320F2">
      <w:pPr>
        <w:spacing w:line="240" w:lineRule="auto"/>
        <w:rPr>
          <w:color w:val="000000"/>
          <w:sz w:val="24"/>
          <w:szCs w:val="24"/>
        </w:rPr>
      </w:pPr>
    </w:p>
    <w:p w:rsidR="002725D7" w:rsidRDefault="002725D7">
      <w:pPr>
        <w:spacing w:line="240" w:lineRule="auto"/>
        <w:ind w:firstLine="0"/>
        <w:jc w:val="left"/>
        <w:rPr>
          <w:color w:val="000000"/>
          <w:sz w:val="24"/>
          <w:szCs w:val="24"/>
        </w:rPr>
      </w:pPr>
      <w:r>
        <w:rPr>
          <w:color w:val="000000"/>
          <w:sz w:val="24"/>
          <w:szCs w:val="24"/>
        </w:rPr>
        <w:br w:type="page"/>
      </w:r>
    </w:p>
    <w:p w:rsidR="00B620AF" w:rsidRPr="00CC6391" w:rsidRDefault="00B620AF" w:rsidP="00B320F2">
      <w:pPr>
        <w:spacing w:line="240" w:lineRule="auto"/>
        <w:rPr>
          <w:color w:val="000000"/>
          <w:sz w:val="24"/>
          <w:szCs w:val="24"/>
        </w:rPr>
      </w:pP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953932">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EA5779">
        <w:rPr>
          <w:b/>
          <w:bCs/>
          <w:color w:val="000000"/>
          <w:sz w:val="24"/>
          <w:szCs w:val="24"/>
        </w:rPr>
        <w:t xml:space="preserve"> </w:t>
      </w:r>
      <w:r>
        <w:rPr>
          <w:b/>
          <w:bCs/>
          <w:color w:val="000000"/>
          <w:sz w:val="24"/>
          <w:szCs w:val="24"/>
        </w:rPr>
        <w:t>1:</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2725D7">
        <w:rPr>
          <w:b/>
          <w:bCs/>
          <w:color w:val="000000"/>
          <w:sz w:val="24"/>
          <w:szCs w:val="24"/>
        </w:rPr>
        <w:t xml:space="preserve"> </w:t>
      </w:r>
      <w:r>
        <w:rPr>
          <w:b/>
          <w:bCs/>
          <w:color w:val="000000"/>
          <w:sz w:val="24"/>
          <w:szCs w:val="24"/>
        </w:rPr>
        <w:t>2:</w:t>
      </w:r>
    </w:p>
    <w:p w:rsidR="00B73986" w:rsidRPr="00CC6391" w:rsidRDefault="00B73986" w:rsidP="00B73986">
      <w:pPr>
        <w:spacing w:line="276" w:lineRule="auto"/>
        <w:jc w:val="center"/>
        <w:rPr>
          <w:b/>
          <w:bCs/>
          <w:color w:val="000000"/>
          <w:sz w:val="24"/>
          <w:szCs w:val="24"/>
        </w:rPr>
      </w:pPr>
      <w:r w:rsidRPr="00CC6391">
        <w:rPr>
          <w:b/>
          <w:bCs/>
          <w:color w:val="000000"/>
          <w:sz w:val="24"/>
          <w:szCs w:val="24"/>
        </w:rPr>
        <w:t>«Обязательные» условия Договора</w:t>
      </w:r>
    </w:p>
    <w:p w:rsidR="00B73986" w:rsidRPr="00CC6391" w:rsidRDefault="00B73986" w:rsidP="00B73986">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830E06" w:rsidRDefault="00830E06"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B73986" w:rsidRPr="00CC6391" w:rsidRDefault="00B73986" w:rsidP="00B73986">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B73986" w:rsidRPr="00CC6391" w:rsidRDefault="00B73986" w:rsidP="00B73986">
      <w:pPr>
        <w:spacing w:line="276" w:lineRule="auto"/>
        <w:ind w:firstLine="0"/>
        <w:rPr>
          <w:color w:val="000000"/>
          <w:sz w:val="24"/>
          <w:szCs w:val="24"/>
        </w:rPr>
      </w:pPr>
    </w:p>
    <w:p w:rsidR="00776E0E" w:rsidRDefault="00776E0E" w:rsidP="002725D7">
      <w:pPr>
        <w:spacing w:line="276" w:lineRule="auto"/>
        <w:ind w:firstLine="0"/>
        <w:jc w:val="left"/>
        <w:rPr>
          <w:b/>
          <w:bCs/>
          <w:color w:val="000000"/>
          <w:sz w:val="24"/>
          <w:szCs w:val="24"/>
        </w:rPr>
      </w:pPr>
    </w:p>
    <w:p w:rsidR="002725D7" w:rsidRDefault="002725D7" w:rsidP="002725D7">
      <w:pPr>
        <w:spacing w:line="276" w:lineRule="auto"/>
        <w:ind w:firstLine="0"/>
        <w:jc w:val="left"/>
        <w:rPr>
          <w:b/>
          <w:bCs/>
          <w:color w:val="000000"/>
          <w:sz w:val="24"/>
          <w:szCs w:val="24"/>
        </w:rPr>
      </w:pPr>
      <w:r>
        <w:rPr>
          <w:b/>
          <w:bCs/>
          <w:color w:val="000000"/>
          <w:sz w:val="24"/>
          <w:szCs w:val="24"/>
        </w:rPr>
        <w:t>По Лоту № 3:</w:t>
      </w:r>
    </w:p>
    <w:p w:rsidR="002725D7" w:rsidRPr="00CC6391" w:rsidRDefault="002725D7" w:rsidP="002725D7">
      <w:pPr>
        <w:spacing w:line="276" w:lineRule="auto"/>
        <w:jc w:val="center"/>
        <w:rPr>
          <w:b/>
          <w:bCs/>
          <w:color w:val="000000"/>
          <w:sz w:val="24"/>
          <w:szCs w:val="24"/>
        </w:rPr>
      </w:pPr>
      <w:r w:rsidRPr="00CC6391">
        <w:rPr>
          <w:b/>
          <w:bCs/>
          <w:color w:val="000000"/>
          <w:sz w:val="24"/>
          <w:szCs w:val="24"/>
        </w:rPr>
        <w:t>«Обязательные» условия Договора</w:t>
      </w:r>
    </w:p>
    <w:p w:rsidR="002725D7" w:rsidRPr="00CC6391" w:rsidRDefault="002725D7" w:rsidP="002725D7">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Примечания, обоснование</w:t>
            </w:r>
          </w:p>
        </w:tc>
      </w:tr>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r>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r>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r>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r>
    </w:tbl>
    <w:p w:rsidR="002725D7" w:rsidRDefault="002725D7" w:rsidP="002725D7">
      <w:pPr>
        <w:spacing w:line="276" w:lineRule="auto"/>
        <w:jc w:val="center"/>
        <w:rPr>
          <w:b/>
          <w:bCs/>
          <w:color w:val="000000"/>
          <w:sz w:val="24"/>
          <w:szCs w:val="24"/>
        </w:rPr>
      </w:pPr>
    </w:p>
    <w:p w:rsidR="002725D7" w:rsidRPr="00CC6391" w:rsidRDefault="002725D7" w:rsidP="002725D7">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8"/>
              <w:spacing w:before="0" w:after="0" w:line="276" w:lineRule="auto"/>
              <w:rPr>
                <w:sz w:val="24"/>
                <w:szCs w:val="24"/>
              </w:rPr>
            </w:pPr>
            <w:r w:rsidRPr="00CC6391">
              <w:rPr>
                <w:sz w:val="24"/>
                <w:szCs w:val="24"/>
              </w:rPr>
              <w:t>Примечания, обоснование</w:t>
            </w:r>
          </w:p>
        </w:tc>
      </w:tr>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r>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r>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r>
      <w:tr w:rsidR="002725D7" w:rsidRPr="00CC6391" w:rsidTr="000678D3">
        <w:tc>
          <w:tcPr>
            <w:tcW w:w="828"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2725D7" w:rsidRPr="00CC6391" w:rsidRDefault="002725D7" w:rsidP="000678D3">
            <w:pPr>
              <w:pStyle w:val="afb"/>
              <w:spacing w:before="0" w:after="0" w:line="276" w:lineRule="auto"/>
              <w:rPr>
                <w:color w:val="000000"/>
                <w:szCs w:val="24"/>
              </w:rPr>
            </w:pPr>
          </w:p>
        </w:tc>
      </w:tr>
    </w:tbl>
    <w:p w:rsidR="002725D7" w:rsidRDefault="002725D7" w:rsidP="00FF6AB5">
      <w:pPr>
        <w:spacing w:line="276" w:lineRule="auto"/>
        <w:rPr>
          <w:color w:val="000000"/>
          <w:sz w:val="24"/>
          <w:szCs w:val="24"/>
        </w:rPr>
      </w:pPr>
    </w:p>
    <w:p w:rsidR="002725D7" w:rsidRDefault="002725D7"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Pr>
          <w:b/>
          <w:sz w:val="24"/>
          <w:szCs w:val="24"/>
        </w:rPr>
        <w:t>оказания услуг</w:t>
      </w:r>
      <w:proofErr w:type="gramEnd"/>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953932">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sidRPr="00B73986">
        <w:rPr>
          <w:b/>
          <w:color w:val="000000"/>
          <w:sz w:val="24"/>
          <w:szCs w:val="24"/>
        </w:rPr>
        <w:t>1:</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EA5779" w:rsidRDefault="00EA5779" w:rsidP="00B73986">
      <w:pPr>
        <w:tabs>
          <w:tab w:val="num" w:pos="0"/>
        </w:tabs>
        <w:spacing w:line="276" w:lineRule="auto"/>
        <w:ind w:firstLine="0"/>
        <w:rPr>
          <w:b/>
          <w:color w:val="000000"/>
          <w:sz w:val="24"/>
          <w:szCs w:val="24"/>
        </w:rPr>
      </w:pPr>
    </w:p>
    <w:p w:rsidR="00B73986" w:rsidRPr="00B73986" w:rsidRDefault="00B73986" w:rsidP="00B73986">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Pr>
          <w:b/>
          <w:color w:val="000000"/>
          <w:sz w:val="24"/>
          <w:szCs w:val="24"/>
        </w:rPr>
        <w:t>2</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B73986" w:rsidRPr="00CC6391" w:rsidTr="0063020F">
        <w:trPr>
          <w:cantSplit/>
        </w:trPr>
        <w:tc>
          <w:tcPr>
            <w:tcW w:w="828"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sidR="00EA5779">
              <w:rPr>
                <w:sz w:val="24"/>
                <w:szCs w:val="24"/>
              </w:rPr>
              <w:t>услуг</w:t>
            </w:r>
          </w:p>
        </w:tc>
        <w:tc>
          <w:tcPr>
            <w:tcW w:w="3292" w:type="dxa"/>
            <w:gridSpan w:val="2"/>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B73986" w:rsidRPr="00CC6391" w:rsidTr="0063020F">
        <w:trPr>
          <w:cantSplit/>
        </w:trPr>
        <w:tc>
          <w:tcPr>
            <w:tcW w:w="828" w:type="dxa"/>
            <w:vMerge/>
          </w:tcPr>
          <w:p w:rsidR="00B73986" w:rsidRPr="00CC6391" w:rsidRDefault="00B73986" w:rsidP="0063020F">
            <w:pPr>
              <w:pStyle w:val="af8"/>
              <w:tabs>
                <w:tab w:val="num" w:pos="0"/>
              </w:tabs>
              <w:spacing w:before="0" w:after="0" w:line="276" w:lineRule="auto"/>
              <w:ind w:left="0"/>
              <w:rPr>
                <w:sz w:val="24"/>
                <w:szCs w:val="24"/>
              </w:rPr>
            </w:pPr>
          </w:p>
        </w:tc>
        <w:tc>
          <w:tcPr>
            <w:tcW w:w="2520" w:type="dxa"/>
            <w:vMerge/>
          </w:tcPr>
          <w:p w:rsidR="00B73986" w:rsidRPr="00CC6391" w:rsidRDefault="00B73986" w:rsidP="0063020F">
            <w:pPr>
              <w:pStyle w:val="af8"/>
              <w:tabs>
                <w:tab w:val="num" w:pos="0"/>
              </w:tabs>
              <w:spacing w:before="0" w:after="0" w:line="276" w:lineRule="auto"/>
              <w:ind w:left="0"/>
              <w:rPr>
                <w:sz w:val="24"/>
                <w:szCs w:val="24"/>
              </w:rPr>
            </w:pPr>
          </w:p>
        </w:tc>
        <w:tc>
          <w:tcPr>
            <w:tcW w:w="1970" w:type="dxa"/>
            <w:vMerge/>
          </w:tcPr>
          <w:p w:rsidR="00B73986" w:rsidRPr="00CC6391" w:rsidRDefault="00B73986" w:rsidP="0063020F">
            <w:pPr>
              <w:pStyle w:val="af8"/>
              <w:tabs>
                <w:tab w:val="num" w:pos="0"/>
              </w:tabs>
              <w:spacing w:before="0" w:after="0" w:line="276" w:lineRule="auto"/>
              <w:ind w:left="0"/>
              <w:rPr>
                <w:sz w:val="24"/>
                <w:szCs w:val="24"/>
              </w:rPr>
            </w:pPr>
          </w:p>
        </w:tc>
        <w:tc>
          <w:tcPr>
            <w:tcW w:w="1713" w:type="dxa"/>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73986" w:rsidRPr="00CC6391" w:rsidRDefault="00B73986" w:rsidP="00EA577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9" w:type="dxa"/>
            <w:vMerge/>
          </w:tcPr>
          <w:p w:rsidR="00B73986" w:rsidRPr="00CC6391" w:rsidRDefault="00B73986" w:rsidP="0063020F">
            <w:pPr>
              <w:pStyle w:val="af8"/>
              <w:tabs>
                <w:tab w:val="num" w:pos="0"/>
              </w:tabs>
              <w:spacing w:before="0" w:after="0" w:line="276" w:lineRule="auto"/>
              <w:ind w:left="0"/>
              <w:rPr>
                <w:sz w:val="24"/>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5318" w:type="dxa"/>
            <w:gridSpan w:val="3"/>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73986" w:rsidRPr="00CC6391" w:rsidRDefault="00B73986" w:rsidP="0063020F">
            <w:pPr>
              <w:pStyle w:val="afb"/>
              <w:tabs>
                <w:tab w:val="num" w:pos="0"/>
              </w:tabs>
              <w:spacing w:before="0" w:after="0" w:line="276" w:lineRule="auto"/>
              <w:ind w:left="0"/>
              <w:jc w:val="center"/>
              <w:rPr>
                <w:b/>
                <w:szCs w:val="24"/>
              </w:rPr>
            </w:pP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100%</w:t>
            </w: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EA5779" w:rsidRDefault="00EA5779" w:rsidP="00EA5779">
      <w:pPr>
        <w:tabs>
          <w:tab w:val="num" w:pos="0"/>
        </w:tabs>
        <w:spacing w:line="276" w:lineRule="auto"/>
        <w:ind w:firstLine="0"/>
        <w:rPr>
          <w:b/>
          <w:color w:val="000000"/>
          <w:sz w:val="24"/>
          <w:szCs w:val="24"/>
        </w:rPr>
      </w:pPr>
    </w:p>
    <w:p w:rsidR="00EA5779" w:rsidRDefault="00EA5779" w:rsidP="00EA5779">
      <w:pPr>
        <w:tabs>
          <w:tab w:val="num" w:pos="0"/>
        </w:tabs>
        <w:spacing w:line="276" w:lineRule="auto"/>
        <w:ind w:firstLine="0"/>
        <w:rPr>
          <w:b/>
          <w:color w:val="000000"/>
          <w:sz w:val="24"/>
          <w:szCs w:val="24"/>
        </w:rPr>
      </w:pPr>
    </w:p>
    <w:p w:rsidR="00EA5779" w:rsidRDefault="00EA5779" w:rsidP="00EA5779">
      <w:pPr>
        <w:tabs>
          <w:tab w:val="num" w:pos="0"/>
        </w:tabs>
        <w:spacing w:line="276" w:lineRule="auto"/>
        <w:ind w:firstLine="0"/>
        <w:rPr>
          <w:b/>
          <w:color w:val="000000"/>
          <w:sz w:val="24"/>
          <w:szCs w:val="24"/>
        </w:rPr>
      </w:pPr>
    </w:p>
    <w:p w:rsidR="00EA5779" w:rsidRDefault="00EA5779" w:rsidP="00EA5779">
      <w:pPr>
        <w:tabs>
          <w:tab w:val="num" w:pos="0"/>
        </w:tabs>
        <w:spacing w:line="276" w:lineRule="auto"/>
        <w:ind w:firstLine="0"/>
        <w:rPr>
          <w:b/>
          <w:color w:val="000000"/>
          <w:sz w:val="24"/>
          <w:szCs w:val="24"/>
        </w:rPr>
      </w:pPr>
    </w:p>
    <w:p w:rsidR="00EA5779" w:rsidRDefault="00EA5779" w:rsidP="00EA5779">
      <w:pPr>
        <w:tabs>
          <w:tab w:val="num" w:pos="0"/>
        </w:tabs>
        <w:spacing w:line="276" w:lineRule="auto"/>
        <w:ind w:firstLine="0"/>
        <w:rPr>
          <w:b/>
          <w:color w:val="000000"/>
          <w:sz w:val="24"/>
          <w:szCs w:val="24"/>
        </w:rPr>
      </w:pPr>
    </w:p>
    <w:p w:rsidR="00EA5779" w:rsidRPr="00B73986" w:rsidRDefault="00EA5779" w:rsidP="00EA5779">
      <w:pPr>
        <w:tabs>
          <w:tab w:val="num" w:pos="0"/>
        </w:tabs>
        <w:spacing w:line="276" w:lineRule="auto"/>
        <w:ind w:firstLine="0"/>
        <w:rPr>
          <w:b/>
          <w:color w:val="000000"/>
          <w:sz w:val="24"/>
          <w:szCs w:val="24"/>
        </w:rPr>
      </w:pPr>
      <w:r w:rsidRPr="00B73986">
        <w:rPr>
          <w:b/>
          <w:color w:val="000000"/>
          <w:sz w:val="24"/>
          <w:szCs w:val="24"/>
        </w:rPr>
        <w:t>Лот №</w:t>
      </w:r>
      <w:r>
        <w:rPr>
          <w:b/>
          <w:color w:val="000000"/>
          <w:sz w:val="24"/>
          <w:szCs w:val="24"/>
        </w:rPr>
        <w:t xml:space="preserve"> 3</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EA5779" w:rsidRPr="00CC6391" w:rsidTr="000678D3">
        <w:trPr>
          <w:cantSplit/>
        </w:trPr>
        <w:tc>
          <w:tcPr>
            <w:tcW w:w="828" w:type="dxa"/>
            <w:vMerge w:val="restart"/>
          </w:tcPr>
          <w:p w:rsidR="00EA5779" w:rsidRPr="00CC6391" w:rsidRDefault="00EA5779" w:rsidP="000678D3">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EA5779" w:rsidRPr="00CC6391" w:rsidRDefault="00EA5779" w:rsidP="000678D3">
            <w:pPr>
              <w:pStyle w:val="af8"/>
              <w:tabs>
                <w:tab w:val="num" w:pos="0"/>
              </w:tabs>
              <w:spacing w:before="0" w:after="0" w:line="276" w:lineRule="auto"/>
              <w:ind w:left="0"/>
              <w:rPr>
                <w:sz w:val="24"/>
                <w:szCs w:val="24"/>
              </w:rPr>
            </w:pPr>
            <w:r w:rsidRPr="00CC6391">
              <w:rPr>
                <w:sz w:val="24"/>
                <w:szCs w:val="24"/>
              </w:rPr>
              <w:t xml:space="preserve">Наименование </w:t>
            </w:r>
            <w:r>
              <w:rPr>
                <w:sz w:val="24"/>
                <w:szCs w:val="24"/>
              </w:rPr>
              <w:t>услуг</w:t>
            </w:r>
          </w:p>
        </w:tc>
        <w:tc>
          <w:tcPr>
            <w:tcW w:w="1970" w:type="dxa"/>
            <w:vMerge w:val="restart"/>
          </w:tcPr>
          <w:p w:rsidR="00EA5779" w:rsidRPr="00CC6391" w:rsidRDefault="00EA5779" w:rsidP="000678D3">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Pr>
                <w:sz w:val="24"/>
                <w:szCs w:val="24"/>
              </w:rPr>
              <w:t>услуг</w:t>
            </w:r>
          </w:p>
        </w:tc>
        <w:tc>
          <w:tcPr>
            <w:tcW w:w="3292" w:type="dxa"/>
            <w:gridSpan w:val="2"/>
          </w:tcPr>
          <w:p w:rsidR="00EA5779" w:rsidRPr="00CC6391" w:rsidRDefault="00EA5779" w:rsidP="000678D3">
            <w:pPr>
              <w:pStyle w:val="af8"/>
              <w:tabs>
                <w:tab w:val="num" w:pos="0"/>
              </w:tabs>
              <w:spacing w:before="0" w:after="0" w:line="276" w:lineRule="auto"/>
              <w:ind w:left="0"/>
              <w:rPr>
                <w:sz w:val="24"/>
                <w:szCs w:val="24"/>
              </w:rPr>
            </w:pPr>
            <w:r w:rsidRPr="00CC6391">
              <w:rPr>
                <w:sz w:val="24"/>
                <w:szCs w:val="24"/>
              </w:rPr>
              <w:t xml:space="preserve">Стоимость </w:t>
            </w:r>
            <w:r>
              <w:rPr>
                <w:sz w:val="24"/>
                <w:szCs w:val="24"/>
              </w:rPr>
              <w:t>услуг</w:t>
            </w:r>
          </w:p>
        </w:tc>
        <w:tc>
          <w:tcPr>
            <w:tcW w:w="1579" w:type="dxa"/>
            <w:vMerge w:val="restart"/>
          </w:tcPr>
          <w:p w:rsidR="00EA5779" w:rsidRPr="00CC6391" w:rsidRDefault="00EA5779" w:rsidP="000678D3">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EA5779" w:rsidRPr="00CC6391" w:rsidTr="000678D3">
        <w:trPr>
          <w:cantSplit/>
        </w:trPr>
        <w:tc>
          <w:tcPr>
            <w:tcW w:w="828" w:type="dxa"/>
            <w:vMerge/>
          </w:tcPr>
          <w:p w:rsidR="00EA5779" w:rsidRPr="00CC6391" w:rsidRDefault="00EA5779" w:rsidP="000678D3">
            <w:pPr>
              <w:pStyle w:val="af8"/>
              <w:tabs>
                <w:tab w:val="num" w:pos="0"/>
              </w:tabs>
              <w:spacing w:before="0" w:after="0" w:line="276" w:lineRule="auto"/>
              <w:ind w:left="0"/>
              <w:rPr>
                <w:sz w:val="24"/>
                <w:szCs w:val="24"/>
              </w:rPr>
            </w:pPr>
          </w:p>
        </w:tc>
        <w:tc>
          <w:tcPr>
            <w:tcW w:w="2520" w:type="dxa"/>
            <w:vMerge/>
          </w:tcPr>
          <w:p w:rsidR="00EA5779" w:rsidRPr="00CC6391" w:rsidRDefault="00EA5779" w:rsidP="000678D3">
            <w:pPr>
              <w:pStyle w:val="af8"/>
              <w:tabs>
                <w:tab w:val="num" w:pos="0"/>
              </w:tabs>
              <w:spacing w:before="0" w:after="0" w:line="276" w:lineRule="auto"/>
              <w:ind w:left="0"/>
              <w:rPr>
                <w:sz w:val="24"/>
                <w:szCs w:val="24"/>
              </w:rPr>
            </w:pPr>
          </w:p>
        </w:tc>
        <w:tc>
          <w:tcPr>
            <w:tcW w:w="1970" w:type="dxa"/>
            <w:vMerge/>
          </w:tcPr>
          <w:p w:rsidR="00EA5779" w:rsidRPr="00CC6391" w:rsidRDefault="00EA5779" w:rsidP="000678D3">
            <w:pPr>
              <w:pStyle w:val="af8"/>
              <w:tabs>
                <w:tab w:val="num" w:pos="0"/>
              </w:tabs>
              <w:spacing w:before="0" w:after="0" w:line="276" w:lineRule="auto"/>
              <w:ind w:left="0"/>
              <w:rPr>
                <w:sz w:val="24"/>
                <w:szCs w:val="24"/>
              </w:rPr>
            </w:pPr>
          </w:p>
        </w:tc>
        <w:tc>
          <w:tcPr>
            <w:tcW w:w="1713" w:type="dxa"/>
          </w:tcPr>
          <w:p w:rsidR="00EA5779" w:rsidRPr="00CC6391" w:rsidRDefault="00EA5779" w:rsidP="000678D3">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EA5779" w:rsidRPr="00CC6391" w:rsidRDefault="00EA5779" w:rsidP="000678D3">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Pr>
                <w:sz w:val="24"/>
                <w:szCs w:val="24"/>
              </w:rPr>
              <w:t>услуг</w:t>
            </w:r>
          </w:p>
        </w:tc>
        <w:tc>
          <w:tcPr>
            <w:tcW w:w="1579" w:type="dxa"/>
            <w:vMerge/>
          </w:tcPr>
          <w:p w:rsidR="00EA5779" w:rsidRPr="00CC6391" w:rsidRDefault="00EA5779" w:rsidP="000678D3">
            <w:pPr>
              <w:pStyle w:val="af8"/>
              <w:tabs>
                <w:tab w:val="num" w:pos="0"/>
              </w:tabs>
              <w:spacing w:before="0" w:after="0" w:line="276" w:lineRule="auto"/>
              <w:ind w:left="0"/>
              <w:rPr>
                <w:sz w:val="24"/>
                <w:szCs w:val="24"/>
              </w:rPr>
            </w:pPr>
          </w:p>
        </w:tc>
      </w:tr>
      <w:tr w:rsidR="00EA5779" w:rsidRPr="00CC6391" w:rsidTr="000678D3">
        <w:tc>
          <w:tcPr>
            <w:tcW w:w="828" w:type="dxa"/>
          </w:tcPr>
          <w:p w:rsidR="00EA5779" w:rsidRPr="00CC6391" w:rsidRDefault="00EA5779" w:rsidP="000678D3">
            <w:pPr>
              <w:pStyle w:val="afb"/>
              <w:numPr>
                <w:ilvl w:val="0"/>
                <w:numId w:val="21"/>
              </w:numPr>
              <w:spacing w:before="0" w:after="0" w:line="276" w:lineRule="auto"/>
              <w:ind w:left="0"/>
              <w:rPr>
                <w:color w:val="000000"/>
                <w:szCs w:val="24"/>
              </w:rPr>
            </w:pPr>
          </w:p>
        </w:tc>
        <w:tc>
          <w:tcPr>
            <w:tcW w:w="2520" w:type="dxa"/>
          </w:tcPr>
          <w:p w:rsidR="00EA5779" w:rsidRPr="00CC6391" w:rsidRDefault="00EA5779" w:rsidP="000678D3">
            <w:pPr>
              <w:pStyle w:val="afb"/>
              <w:tabs>
                <w:tab w:val="num" w:pos="0"/>
              </w:tabs>
              <w:spacing w:before="0" w:after="0" w:line="276" w:lineRule="auto"/>
              <w:ind w:left="0"/>
              <w:rPr>
                <w:szCs w:val="24"/>
              </w:rPr>
            </w:pPr>
          </w:p>
        </w:tc>
        <w:tc>
          <w:tcPr>
            <w:tcW w:w="1970" w:type="dxa"/>
          </w:tcPr>
          <w:p w:rsidR="00EA5779" w:rsidRPr="00CC6391" w:rsidRDefault="00EA5779" w:rsidP="000678D3">
            <w:pPr>
              <w:pStyle w:val="afb"/>
              <w:tabs>
                <w:tab w:val="num" w:pos="0"/>
              </w:tabs>
              <w:spacing w:before="0" w:after="0" w:line="276" w:lineRule="auto"/>
              <w:ind w:left="0"/>
              <w:rPr>
                <w:szCs w:val="24"/>
              </w:rPr>
            </w:pPr>
          </w:p>
        </w:tc>
        <w:tc>
          <w:tcPr>
            <w:tcW w:w="1713" w:type="dxa"/>
          </w:tcPr>
          <w:p w:rsidR="00EA5779" w:rsidRPr="00CC6391" w:rsidRDefault="00EA5779" w:rsidP="000678D3">
            <w:pPr>
              <w:pStyle w:val="afb"/>
              <w:tabs>
                <w:tab w:val="num" w:pos="0"/>
              </w:tabs>
              <w:spacing w:before="0" w:after="0" w:line="276" w:lineRule="auto"/>
              <w:ind w:left="0"/>
              <w:rPr>
                <w:szCs w:val="24"/>
              </w:rPr>
            </w:pPr>
          </w:p>
        </w:tc>
        <w:tc>
          <w:tcPr>
            <w:tcW w:w="1579" w:type="dxa"/>
          </w:tcPr>
          <w:p w:rsidR="00EA5779" w:rsidRPr="00CC6391" w:rsidRDefault="00EA5779" w:rsidP="000678D3">
            <w:pPr>
              <w:pStyle w:val="afb"/>
              <w:tabs>
                <w:tab w:val="num" w:pos="0"/>
              </w:tabs>
              <w:spacing w:before="0" w:after="0" w:line="276" w:lineRule="auto"/>
              <w:ind w:left="0"/>
              <w:rPr>
                <w:szCs w:val="24"/>
              </w:rPr>
            </w:pPr>
          </w:p>
        </w:tc>
        <w:tc>
          <w:tcPr>
            <w:tcW w:w="1579" w:type="dxa"/>
          </w:tcPr>
          <w:p w:rsidR="00EA5779" w:rsidRPr="00CC6391" w:rsidRDefault="00EA5779" w:rsidP="000678D3">
            <w:pPr>
              <w:pStyle w:val="afb"/>
              <w:tabs>
                <w:tab w:val="num" w:pos="0"/>
              </w:tabs>
              <w:spacing w:before="0" w:after="0" w:line="276" w:lineRule="auto"/>
              <w:ind w:left="0"/>
              <w:rPr>
                <w:szCs w:val="24"/>
              </w:rPr>
            </w:pPr>
          </w:p>
        </w:tc>
      </w:tr>
      <w:tr w:rsidR="00EA5779" w:rsidRPr="00CC6391" w:rsidTr="000678D3">
        <w:tc>
          <w:tcPr>
            <w:tcW w:w="828" w:type="dxa"/>
          </w:tcPr>
          <w:p w:rsidR="00EA5779" w:rsidRPr="00CC6391" w:rsidRDefault="00EA5779" w:rsidP="000678D3">
            <w:pPr>
              <w:pStyle w:val="afb"/>
              <w:numPr>
                <w:ilvl w:val="0"/>
                <w:numId w:val="21"/>
              </w:numPr>
              <w:spacing w:before="0" w:after="0" w:line="276" w:lineRule="auto"/>
              <w:ind w:left="0"/>
              <w:rPr>
                <w:color w:val="000000"/>
                <w:szCs w:val="24"/>
              </w:rPr>
            </w:pPr>
          </w:p>
        </w:tc>
        <w:tc>
          <w:tcPr>
            <w:tcW w:w="2520" w:type="dxa"/>
          </w:tcPr>
          <w:p w:rsidR="00EA5779" w:rsidRPr="00CC6391" w:rsidRDefault="00EA5779" w:rsidP="000678D3">
            <w:pPr>
              <w:pStyle w:val="afb"/>
              <w:tabs>
                <w:tab w:val="num" w:pos="0"/>
              </w:tabs>
              <w:spacing w:before="0" w:after="0" w:line="276" w:lineRule="auto"/>
              <w:ind w:left="0"/>
              <w:rPr>
                <w:szCs w:val="24"/>
              </w:rPr>
            </w:pPr>
          </w:p>
        </w:tc>
        <w:tc>
          <w:tcPr>
            <w:tcW w:w="1970" w:type="dxa"/>
          </w:tcPr>
          <w:p w:rsidR="00EA5779" w:rsidRPr="00CC6391" w:rsidRDefault="00EA5779" w:rsidP="000678D3">
            <w:pPr>
              <w:pStyle w:val="afb"/>
              <w:tabs>
                <w:tab w:val="num" w:pos="0"/>
              </w:tabs>
              <w:spacing w:before="0" w:after="0" w:line="276" w:lineRule="auto"/>
              <w:ind w:left="0"/>
              <w:rPr>
                <w:szCs w:val="24"/>
              </w:rPr>
            </w:pPr>
          </w:p>
        </w:tc>
        <w:tc>
          <w:tcPr>
            <w:tcW w:w="1713" w:type="dxa"/>
          </w:tcPr>
          <w:p w:rsidR="00EA5779" w:rsidRPr="00CC6391" w:rsidRDefault="00EA5779" w:rsidP="000678D3">
            <w:pPr>
              <w:pStyle w:val="afb"/>
              <w:tabs>
                <w:tab w:val="num" w:pos="0"/>
              </w:tabs>
              <w:spacing w:before="0" w:after="0" w:line="276" w:lineRule="auto"/>
              <w:ind w:left="0"/>
              <w:rPr>
                <w:szCs w:val="24"/>
              </w:rPr>
            </w:pPr>
          </w:p>
        </w:tc>
        <w:tc>
          <w:tcPr>
            <w:tcW w:w="1579" w:type="dxa"/>
          </w:tcPr>
          <w:p w:rsidR="00EA5779" w:rsidRPr="00CC6391" w:rsidRDefault="00EA5779" w:rsidP="000678D3">
            <w:pPr>
              <w:pStyle w:val="afb"/>
              <w:tabs>
                <w:tab w:val="num" w:pos="0"/>
              </w:tabs>
              <w:spacing w:before="0" w:after="0" w:line="276" w:lineRule="auto"/>
              <w:ind w:left="0"/>
              <w:rPr>
                <w:szCs w:val="24"/>
              </w:rPr>
            </w:pPr>
          </w:p>
        </w:tc>
        <w:tc>
          <w:tcPr>
            <w:tcW w:w="1579" w:type="dxa"/>
          </w:tcPr>
          <w:p w:rsidR="00EA5779" w:rsidRPr="00CC6391" w:rsidRDefault="00EA5779" w:rsidP="000678D3">
            <w:pPr>
              <w:pStyle w:val="afb"/>
              <w:tabs>
                <w:tab w:val="num" w:pos="0"/>
              </w:tabs>
              <w:spacing w:before="0" w:after="0" w:line="276" w:lineRule="auto"/>
              <w:ind w:left="0"/>
              <w:rPr>
                <w:szCs w:val="24"/>
              </w:rPr>
            </w:pPr>
          </w:p>
        </w:tc>
      </w:tr>
      <w:tr w:rsidR="00EA5779" w:rsidRPr="00CC6391" w:rsidTr="000678D3">
        <w:tc>
          <w:tcPr>
            <w:tcW w:w="828" w:type="dxa"/>
          </w:tcPr>
          <w:p w:rsidR="00EA5779" w:rsidRPr="00CC6391" w:rsidRDefault="00EA5779" w:rsidP="000678D3">
            <w:pPr>
              <w:pStyle w:val="afb"/>
              <w:numPr>
                <w:ilvl w:val="0"/>
                <w:numId w:val="21"/>
              </w:numPr>
              <w:spacing w:before="0" w:after="0" w:line="276" w:lineRule="auto"/>
              <w:ind w:left="0"/>
              <w:rPr>
                <w:color w:val="000000"/>
                <w:szCs w:val="24"/>
              </w:rPr>
            </w:pPr>
          </w:p>
        </w:tc>
        <w:tc>
          <w:tcPr>
            <w:tcW w:w="2520" w:type="dxa"/>
          </w:tcPr>
          <w:p w:rsidR="00EA5779" w:rsidRPr="00CC6391" w:rsidRDefault="00EA5779" w:rsidP="000678D3">
            <w:pPr>
              <w:pStyle w:val="afb"/>
              <w:tabs>
                <w:tab w:val="num" w:pos="0"/>
              </w:tabs>
              <w:spacing w:before="0" w:after="0" w:line="276" w:lineRule="auto"/>
              <w:ind w:left="0"/>
              <w:rPr>
                <w:szCs w:val="24"/>
              </w:rPr>
            </w:pPr>
          </w:p>
        </w:tc>
        <w:tc>
          <w:tcPr>
            <w:tcW w:w="1970" w:type="dxa"/>
          </w:tcPr>
          <w:p w:rsidR="00EA5779" w:rsidRPr="00CC6391" w:rsidRDefault="00EA5779" w:rsidP="000678D3">
            <w:pPr>
              <w:pStyle w:val="afb"/>
              <w:tabs>
                <w:tab w:val="num" w:pos="0"/>
              </w:tabs>
              <w:spacing w:before="0" w:after="0" w:line="276" w:lineRule="auto"/>
              <w:ind w:left="0"/>
              <w:rPr>
                <w:szCs w:val="24"/>
              </w:rPr>
            </w:pPr>
          </w:p>
        </w:tc>
        <w:tc>
          <w:tcPr>
            <w:tcW w:w="1713" w:type="dxa"/>
          </w:tcPr>
          <w:p w:rsidR="00EA5779" w:rsidRPr="00CC6391" w:rsidRDefault="00EA5779" w:rsidP="000678D3">
            <w:pPr>
              <w:pStyle w:val="afb"/>
              <w:tabs>
                <w:tab w:val="num" w:pos="0"/>
              </w:tabs>
              <w:spacing w:before="0" w:after="0" w:line="276" w:lineRule="auto"/>
              <w:ind w:left="0"/>
              <w:rPr>
                <w:szCs w:val="24"/>
              </w:rPr>
            </w:pPr>
          </w:p>
        </w:tc>
        <w:tc>
          <w:tcPr>
            <w:tcW w:w="1579" w:type="dxa"/>
          </w:tcPr>
          <w:p w:rsidR="00EA5779" w:rsidRPr="00CC6391" w:rsidRDefault="00EA5779" w:rsidP="000678D3">
            <w:pPr>
              <w:pStyle w:val="afb"/>
              <w:tabs>
                <w:tab w:val="num" w:pos="0"/>
              </w:tabs>
              <w:spacing w:before="0" w:after="0" w:line="276" w:lineRule="auto"/>
              <w:ind w:left="0"/>
              <w:rPr>
                <w:szCs w:val="24"/>
              </w:rPr>
            </w:pPr>
          </w:p>
        </w:tc>
        <w:tc>
          <w:tcPr>
            <w:tcW w:w="1579" w:type="dxa"/>
          </w:tcPr>
          <w:p w:rsidR="00EA5779" w:rsidRPr="00CC6391" w:rsidRDefault="00EA5779" w:rsidP="000678D3">
            <w:pPr>
              <w:pStyle w:val="afb"/>
              <w:tabs>
                <w:tab w:val="num" w:pos="0"/>
              </w:tabs>
              <w:spacing w:before="0" w:after="0" w:line="276" w:lineRule="auto"/>
              <w:ind w:left="0"/>
              <w:rPr>
                <w:szCs w:val="24"/>
              </w:rPr>
            </w:pPr>
          </w:p>
        </w:tc>
      </w:tr>
      <w:tr w:rsidR="00EA5779" w:rsidRPr="00CC6391" w:rsidTr="000678D3">
        <w:tc>
          <w:tcPr>
            <w:tcW w:w="828" w:type="dxa"/>
          </w:tcPr>
          <w:p w:rsidR="00EA5779" w:rsidRPr="00CC6391" w:rsidRDefault="00EA5779" w:rsidP="000678D3">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EA5779" w:rsidRPr="00CC6391" w:rsidRDefault="00EA5779" w:rsidP="000678D3">
            <w:pPr>
              <w:pStyle w:val="afb"/>
              <w:tabs>
                <w:tab w:val="num" w:pos="0"/>
              </w:tabs>
              <w:spacing w:before="0" w:after="0" w:line="276" w:lineRule="auto"/>
              <w:ind w:left="0"/>
              <w:rPr>
                <w:szCs w:val="24"/>
              </w:rPr>
            </w:pPr>
          </w:p>
        </w:tc>
        <w:tc>
          <w:tcPr>
            <w:tcW w:w="1970" w:type="dxa"/>
          </w:tcPr>
          <w:p w:rsidR="00EA5779" w:rsidRPr="00CC6391" w:rsidRDefault="00EA5779" w:rsidP="000678D3">
            <w:pPr>
              <w:pStyle w:val="afb"/>
              <w:tabs>
                <w:tab w:val="num" w:pos="0"/>
              </w:tabs>
              <w:spacing w:before="0" w:after="0" w:line="276" w:lineRule="auto"/>
              <w:ind w:left="0"/>
              <w:rPr>
                <w:szCs w:val="24"/>
              </w:rPr>
            </w:pPr>
          </w:p>
        </w:tc>
        <w:tc>
          <w:tcPr>
            <w:tcW w:w="1713" w:type="dxa"/>
          </w:tcPr>
          <w:p w:rsidR="00EA5779" w:rsidRPr="00CC6391" w:rsidRDefault="00EA5779" w:rsidP="000678D3">
            <w:pPr>
              <w:pStyle w:val="afb"/>
              <w:tabs>
                <w:tab w:val="num" w:pos="0"/>
              </w:tabs>
              <w:spacing w:before="0" w:after="0" w:line="276" w:lineRule="auto"/>
              <w:ind w:left="0"/>
              <w:rPr>
                <w:szCs w:val="24"/>
              </w:rPr>
            </w:pPr>
          </w:p>
        </w:tc>
        <w:tc>
          <w:tcPr>
            <w:tcW w:w="1579" w:type="dxa"/>
          </w:tcPr>
          <w:p w:rsidR="00EA5779" w:rsidRPr="00CC6391" w:rsidRDefault="00EA5779" w:rsidP="000678D3">
            <w:pPr>
              <w:pStyle w:val="afb"/>
              <w:tabs>
                <w:tab w:val="num" w:pos="0"/>
              </w:tabs>
              <w:spacing w:before="0" w:after="0" w:line="276" w:lineRule="auto"/>
              <w:ind w:left="0"/>
              <w:rPr>
                <w:szCs w:val="24"/>
              </w:rPr>
            </w:pPr>
          </w:p>
        </w:tc>
        <w:tc>
          <w:tcPr>
            <w:tcW w:w="1579" w:type="dxa"/>
          </w:tcPr>
          <w:p w:rsidR="00EA5779" w:rsidRPr="00CC6391" w:rsidRDefault="00EA5779" w:rsidP="000678D3">
            <w:pPr>
              <w:pStyle w:val="afb"/>
              <w:tabs>
                <w:tab w:val="num" w:pos="0"/>
              </w:tabs>
              <w:spacing w:before="0" w:after="0" w:line="276" w:lineRule="auto"/>
              <w:ind w:left="0"/>
              <w:rPr>
                <w:szCs w:val="24"/>
              </w:rPr>
            </w:pPr>
          </w:p>
        </w:tc>
      </w:tr>
      <w:tr w:rsidR="00EA5779" w:rsidRPr="00CC6391" w:rsidTr="000678D3">
        <w:tc>
          <w:tcPr>
            <w:tcW w:w="5318" w:type="dxa"/>
            <w:gridSpan w:val="3"/>
          </w:tcPr>
          <w:p w:rsidR="00EA5779" w:rsidRPr="00CC6391" w:rsidRDefault="00EA5779" w:rsidP="000678D3">
            <w:pPr>
              <w:pStyle w:val="afb"/>
              <w:tabs>
                <w:tab w:val="num" w:pos="0"/>
              </w:tabs>
              <w:spacing w:before="0" w:after="0" w:line="276" w:lineRule="auto"/>
              <w:ind w:left="0"/>
              <w:jc w:val="center"/>
              <w:rPr>
                <w:b/>
                <w:szCs w:val="24"/>
              </w:rPr>
            </w:pPr>
            <w:r w:rsidRPr="00CC6391">
              <w:rPr>
                <w:b/>
                <w:szCs w:val="24"/>
              </w:rPr>
              <w:t>ИТОГО</w:t>
            </w:r>
          </w:p>
        </w:tc>
        <w:tc>
          <w:tcPr>
            <w:tcW w:w="1713" w:type="dxa"/>
          </w:tcPr>
          <w:p w:rsidR="00EA5779" w:rsidRPr="00CC6391" w:rsidRDefault="00EA5779" w:rsidP="000678D3">
            <w:pPr>
              <w:pStyle w:val="afb"/>
              <w:tabs>
                <w:tab w:val="num" w:pos="0"/>
              </w:tabs>
              <w:spacing w:before="0" w:after="0" w:line="276" w:lineRule="auto"/>
              <w:ind w:left="0"/>
              <w:jc w:val="center"/>
              <w:rPr>
                <w:b/>
                <w:szCs w:val="24"/>
              </w:rPr>
            </w:pPr>
          </w:p>
        </w:tc>
        <w:tc>
          <w:tcPr>
            <w:tcW w:w="1579" w:type="dxa"/>
          </w:tcPr>
          <w:p w:rsidR="00EA5779" w:rsidRPr="00CC6391" w:rsidRDefault="00EA5779" w:rsidP="000678D3">
            <w:pPr>
              <w:pStyle w:val="afb"/>
              <w:tabs>
                <w:tab w:val="num" w:pos="0"/>
              </w:tabs>
              <w:spacing w:before="0" w:after="0" w:line="276" w:lineRule="auto"/>
              <w:ind w:left="0"/>
              <w:jc w:val="center"/>
              <w:rPr>
                <w:b/>
                <w:szCs w:val="24"/>
              </w:rPr>
            </w:pPr>
            <w:r w:rsidRPr="00CC6391">
              <w:rPr>
                <w:b/>
                <w:szCs w:val="24"/>
              </w:rPr>
              <w:t>100%</w:t>
            </w:r>
          </w:p>
        </w:tc>
        <w:tc>
          <w:tcPr>
            <w:tcW w:w="1579" w:type="dxa"/>
          </w:tcPr>
          <w:p w:rsidR="00EA5779" w:rsidRPr="00CC6391" w:rsidRDefault="00EA5779" w:rsidP="000678D3">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D639A9">
      <w:pPr>
        <w:tabs>
          <w:tab w:val="num" w:pos="0"/>
        </w:tabs>
        <w:spacing w:line="276" w:lineRule="auto"/>
        <w:ind w:firstLine="0"/>
        <w:rPr>
          <w:color w:val="000000"/>
          <w:sz w:val="24"/>
          <w:szCs w:val="24"/>
        </w:rPr>
      </w:pPr>
    </w:p>
    <w:p w:rsidR="00EA5779" w:rsidRDefault="00EA5779"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EA5779" w:rsidRDefault="00EA5779">
      <w:pPr>
        <w:spacing w:line="240" w:lineRule="auto"/>
        <w:ind w:firstLine="0"/>
        <w:jc w:val="left"/>
        <w:rPr>
          <w:b/>
          <w:sz w:val="24"/>
          <w:szCs w:val="24"/>
        </w:rPr>
      </w:pPr>
      <w:bookmarkStart w:id="65" w:name="_Toc90385123"/>
      <w:bookmarkStart w:id="66" w:name="_Toc93293101"/>
      <w:bookmarkStart w:id="67" w:name="_Toc423378608"/>
      <w:bookmarkStart w:id="68" w:name="_Toc423421111"/>
    </w:p>
    <w:p w:rsidR="00EA5779" w:rsidRDefault="00EA5779">
      <w:pPr>
        <w:spacing w:line="240" w:lineRule="auto"/>
        <w:ind w:firstLine="0"/>
        <w:jc w:val="left"/>
        <w:rPr>
          <w:b/>
          <w:sz w:val="24"/>
          <w:szCs w:val="24"/>
        </w:rPr>
      </w:pP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sidRPr="00776E0E">
        <w:rPr>
          <w:b/>
          <w:sz w:val="24"/>
          <w:szCs w:val="24"/>
        </w:rPr>
        <w:t>оказания услуг</w:t>
      </w:r>
      <w:proofErr w:type="gramEnd"/>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953932">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p w:rsidR="0063020F" w:rsidRDefault="0063020F" w:rsidP="006173D7">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1:</w:t>
      </w:r>
    </w:p>
    <w:p w:rsidR="0063020F" w:rsidRPr="0063020F" w:rsidRDefault="0063020F" w:rsidP="006173D7">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2:</w:t>
      </w:r>
    </w:p>
    <w:p w:rsidR="0063020F" w:rsidRPr="0063020F" w:rsidRDefault="0063020F" w:rsidP="0063020F">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63020F" w:rsidRPr="00CC6391" w:rsidTr="0063020F">
        <w:trPr>
          <w:cantSplit/>
        </w:trPr>
        <w:tc>
          <w:tcPr>
            <w:tcW w:w="822"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w:t>
            </w:r>
          </w:p>
        </w:tc>
        <w:tc>
          <w:tcPr>
            <w:tcW w:w="1967"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63020F" w:rsidRPr="00CC6391" w:rsidRDefault="0063020F" w:rsidP="0063020F">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(начало и окончание) </w:t>
            </w:r>
          </w:p>
        </w:tc>
      </w:tr>
      <w:tr w:rsidR="0063020F" w:rsidRPr="00CC6391" w:rsidTr="0063020F">
        <w:trPr>
          <w:cantSplit/>
        </w:trPr>
        <w:tc>
          <w:tcPr>
            <w:tcW w:w="822" w:type="dxa"/>
            <w:vMerge/>
          </w:tcPr>
          <w:p w:rsidR="0063020F" w:rsidRPr="00CC6391" w:rsidRDefault="0063020F" w:rsidP="0063020F">
            <w:pPr>
              <w:pStyle w:val="af8"/>
              <w:spacing w:before="0" w:after="0" w:line="276" w:lineRule="auto"/>
              <w:rPr>
                <w:sz w:val="24"/>
                <w:szCs w:val="24"/>
              </w:rPr>
            </w:pPr>
          </w:p>
        </w:tc>
        <w:tc>
          <w:tcPr>
            <w:tcW w:w="2706" w:type="dxa"/>
            <w:vMerge/>
          </w:tcPr>
          <w:p w:rsidR="0063020F" w:rsidRPr="00CC6391" w:rsidRDefault="0063020F" w:rsidP="0063020F">
            <w:pPr>
              <w:pStyle w:val="af8"/>
              <w:spacing w:before="0" w:after="0" w:line="276" w:lineRule="auto"/>
              <w:rPr>
                <w:sz w:val="24"/>
                <w:szCs w:val="24"/>
              </w:rPr>
            </w:pPr>
          </w:p>
        </w:tc>
        <w:tc>
          <w:tcPr>
            <w:tcW w:w="1967" w:type="dxa"/>
            <w:vMerge/>
          </w:tcPr>
          <w:p w:rsidR="0063020F" w:rsidRPr="00CC6391" w:rsidRDefault="0063020F" w:rsidP="0063020F">
            <w:pPr>
              <w:pStyle w:val="af8"/>
              <w:spacing w:before="0" w:after="0" w:line="276" w:lineRule="auto"/>
              <w:rPr>
                <w:sz w:val="24"/>
                <w:szCs w:val="24"/>
              </w:rPr>
            </w:pPr>
          </w:p>
        </w:tc>
        <w:tc>
          <w:tcPr>
            <w:tcW w:w="1708" w:type="dxa"/>
          </w:tcPr>
          <w:p w:rsidR="0063020F" w:rsidRPr="00CC6391" w:rsidRDefault="0063020F" w:rsidP="0063020F">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63020F" w:rsidRPr="00CC6391" w:rsidRDefault="0063020F" w:rsidP="00EA5779">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8" w:type="dxa"/>
            <w:vMerge/>
          </w:tcPr>
          <w:p w:rsidR="0063020F" w:rsidRPr="00CC6391" w:rsidRDefault="0063020F" w:rsidP="0063020F">
            <w:pPr>
              <w:pStyle w:val="af8"/>
              <w:spacing w:before="0" w:after="0" w:line="276" w:lineRule="auto"/>
              <w:rPr>
                <w:sz w:val="24"/>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поставка товара</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выполнение 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B71A6A">
            <w:pPr>
              <w:pStyle w:val="afb"/>
              <w:spacing w:before="0" w:after="0" w:line="276" w:lineRule="auto"/>
              <w:ind w:left="0"/>
              <w:rPr>
                <w:i/>
                <w:szCs w:val="24"/>
              </w:rPr>
            </w:pPr>
            <w:r w:rsidRPr="00CC6391">
              <w:rPr>
                <w:i/>
                <w:szCs w:val="24"/>
              </w:rPr>
              <w:t xml:space="preserve">Например: оказание </w:t>
            </w:r>
            <w:r w:rsidR="00B71A6A">
              <w:rPr>
                <w:i/>
                <w:szCs w:val="24"/>
              </w:rPr>
              <w:t>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spacing w:before="0" w:after="0" w:line="276" w:lineRule="auto"/>
              <w:ind w:left="0"/>
              <w:rPr>
                <w:color w:val="000000"/>
                <w:szCs w:val="24"/>
              </w:rPr>
            </w:pPr>
            <w:r w:rsidRPr="00CC6391">
              <w:rPr>
                <w:color w:val="000000"/>
                <w:szCs w:val="24"/>
              </w:rPr>
              <w:t>…</w:t>
            </w:r>
          </w:p>
        </w:tc>
        <w:tc>
          <w:tcPr>
            <w:tcW w:w="2706" w:type="dxa"/>
          </w:tcPr>
          <w:p w:rsidR="0063020F" w:rsidRPr="00CC6391" w:rsidRDefault="0063020F" w:rsidP="0063020F">
            <w:pPr>
              <w:pStyle w:val="afb"/>
              <w:spacing w:before="0" w:after="0" w:line="276" w:lineRule="auto"/>
              <w:rPr>
                <w:szCs w:val="24"/>
              </w:rPr>
            </w:pP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5495" w:type="dxa"/>
            <w:gridSpan w:val="3"/>
          </w:tcPr>
          <w:p w:rsidR="0063020F" w:rsidRPr="00CC6391" w:rsidRDefault="0063020F" w:rsidP="0063020F">
            <w:pPr>
              <w:pStyle w:val="afb"/>
              <w:spacing w:before="0" w:after="0" w:line="276" w:lineRule="auto"/>
              <w:rPr>
                <w:b/>
                <w:szCs w:val="24"/>
              </w:rPr>
            </w:pPr>
            <w:r w:rsidRPr="00CC6391">
              <w:rPr>
                <w:b/>
                <w:szCs w:val="24"/>
              </w:rPr>
              <w:t>ИТОГО:</w:t>
            </w:r>
          </w:p>
        </w:tc>
        <w:tc>
          <w:tcPr>
            <w:tcW w:w="1708" w:type="dxa"/>
          </w:tcPr>
          <w:p w:rsidR="0063020F" w:rsidRPr="00CC6391" w:rsidRDefault="0063020F" w:rsidP="0063020F">
            <w:pPr>
              <w:pStyle w:val="afb"/>
              <w:spacing w:before="0" w:after="0" w:line="276" w:lineRule="auto"/>
              <w:jc w:val="center"/>
              <w:rPr>
                <w:b/>
                <w:szCs w:val="24"/>
              </w:rPr>
            </w:pPr>
          </w:p>
        </w:tc>
        <w:tc>
          <w:tcPr>
            <w:tcW w:w="1581" w:type="dxa"/>
          </w:tcPr>
          <w:p w:rsidR="0063020F" w:rsidRPr="00CC6391" w:rsidRDefault="0063020F" w:rsidP="0063020F">
            <w:pPr>
              <w:pStyle w:val="afb"/>
              <w:spacing w:before="0" w:after="0" w:line="276" w:lineRule="auto"/>
              <w:jc w:val="center"/>
              <w:rPr>
                <w:b/>
                <w:szCs w:val="24"/>
              </w:rPr>
            </w:pPr>
            <w:r w:rsidRPr="00CC6391">
              <w:rPr>
                <w:b/>
                <w:szCs w:val="24"/>
              </w:rPr>
              <w:t>100%</w:t>
            </w:r>
          </w:p>
        </w:tc>
        <w:tc>
          <w:tcPr>
            <w:tcW w:w="1578" w:type="dxa"/>
          </w:tcPr>
          <w:p w:rsidR="0063020F" w:rsidRPr="00CC6391" w:rsidRDefault="0063020F" w:rsidP="0063020F">
            <w:pPr>
              <w:pStyle w:val="afb"/>
              <w:spacing w:before="0" w:after="0" w:line="276" w:lineRule="auto"/>
              <w:jc w:val="center"/>
              <w:rPr>
                <w:b/>
                <w:szCs w:val="24"/>
              </w:rPr>
            </w:pPr>
            <w:r w:rsidRPr="00CC6391">
              <w:rPr>
                <w:b/>
                <w:szCs w:val="24"/>
              </w:rPr>
              <w:t>Х</w:t>
            </w:r>
          </w:p>
        </w:tc>
      </w:tr>
    </w:tbl>
    <w:p w:rsidR="0063020F" w:rsidRDefault="0063020F" w:rsidP="0063020F">
      <w:pPr>
        <w:spacing w:line="276" w:lineRule="auto"/>
        <w:ind w:firstLine="0"/>
        <w:rPr>
          <w:color w:val="000000"/>
          <w:sz w:val="24"/>
          <w:szCs w:val="24"/>
        </w:rPr>
      </w:pPr>
    </w:p>
    <w:p w:rsidR="00EA5779" w:rsidRDefault="00EA5779" w:rsidP="006173D7">
      <w:pPr>
        <w:spacing w:line="276" w:lineRule="auto"/>
        <w:rPr>
          <w:color w:val="000000"/>
          <w:sz w:val="24"/>
          <w:szCs w:val="24"/>
        </w:rPr>
      </w:pPr>
    </w:p>
    <w:p w:rsidR="00EA5779" w:rsidRDefault="00EA5779" w:rsidP="00EA5779">
      <w:pPr>
        <w:spacing w:line="276" w:lineRule="auto"/>
        <w:ind w:firstLine="0"/>
        <w:rPr>
          <w:b/>
          <w:color w:val="000000"/>
          <w:sz w:val="24"/>
          <w:szCs w:val="24"/>
        </w:rPr>
      </w:pPr>
      <w:r>
        <w:rPr>
          <w:b/>
          <w:color w:val="000000"/>
          <w:sz w:val="24"/>
          <w:szCs w:val="24"/>
        </w:rPr>
        <w:t>Лот № 3:</w:t>
      </w:r>
    </w:p>
    <w:p w:rsidR="00EA5779" w:rsidRPr="0063020F" w:rsidRDefault="00EA5779" w:rsidP="00EA5779">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EA5779" w:rsidRPr="00CC6391" w:rsidTr="000678D3">
        <w:trPr>
          <w:cantSplit/>
        </w:trPr>
        <w:tc>
          <w:tcPr>
            <w:tcW w:w="822" w:type="dxa"/>
            <w:vMerge w:val="restart"/>
          </w:tcPr>
          <w:p w:rsidR="00EA5779" w:rsidRPr="00CC6391" w:rsidRDefault="00EA5779" w:rsidP="000678D3">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EA5779" w:rsidRPr="00CC6391" w:rsidRDefault="00EA5779" w:rsidP="000678D3">
            <w:pPr>
              <w:pStyle w:val="af8"/>
              <w:spacing w:before="0" w:after="0" w:line="276" w:lineRule="auto"/>
              <w:rPr>
                <w:sz w:val="24"/>
                <w:szCs w:val="24"/>
              </w:rPr>
            </w:pPr>
            <w:r w:rsidRPr="00CC6391">
              <w:rPr>
                <w:sz w:val="24"/>
                <w:szCs w:val="24"/>
              </w:rPr>
              <w:t>Наименование</w:t>
            </w:r>
          </w:p>
        </w:tc>
        <w:tc>
          <w:tcPr>
            <w:tcW w:w="1967" w:type="dxa"/>
            <w:vMerge w:val="restart"/>
          </w:tcPr>
          <w:p w:rsidR="00EA5779" w:rsidRPr="00CC6391" w:rsidRDefault="00EA5779" w:rsidP="000678D3">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EA5779" w:rsidRPr="00CC6391" w:rsidRDefault="00EA5779" w:rsidP="000678D3">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EA5779" w:rsidRPr="00CC6391" w:rsidRDefault="00EA5779" w:rsidP="000678D3">
            <w:pPr>
              <w:pStyle w:val="af8"/>
              <w:spacing w:before="0" w:after="0" w:line="276" w:lineRule="auto"/>
              <w:rPr>
                <w:sz w:val="24"/>
                <w:szCs w:val="24"/>
              </w:rPr>
            </w:pPr>
            <w:r w:rsidRPr="00CC6391">
              <w:rPr>
                <w:sz w:val="24"/>
                <w:szCs w:val="24"/>
              </w:rPr>
              <w:t xml:space="preserve">Сроки выполнения (начало и окончание) </w:t>
            </w:r>
          </w:p>
        </w:tc>
      </w:tr>
      <w:tr w:rsidR="00EA5779" w:rsidRPr="00CC6391" w:rsidTr="000678D3">
        <w:trPr>
          <w:cantSplit/>
        </w:trPr>
        <w:tc>
          <w:tcPr>
            <w:tcW w:w="822" w:type="dxa"/>
            <w:vMerge/>
          </w:tcPr>
          <w:p w:rsidR="00EA5779" w:rsidRPr="00CC6391" w:rsidRDefault="00EA5779" w:rsidP="000678D3">
            <w:pPr>
              <w:pStyle w:val="af8"/>
              <w:spacing w:before="0" w:after="0" w:line="276" w:lineRule="auto"/>
              <w:rPr>
                <w:sz w:val="24"/>
                <w:szCs w:val="24"/>
              </w:rPr>
            </w:pPr>
          </w:p>
        </w:tc>
        <w:tc>
          <w:tcPr>
            <w:tcW w:w="2706" w:type="dxa"/>
            <w:vMerge/>
          </w:tcPr>
          <w:p w:rsidR="00EA5779" w:rsidRPr="00CC6391" w:rsidRDefault="00EA5779" w:rsidP="000678D3">
            <w:pPr>
              <w:pStyle w:val="af8"/>
              <w:spacing w:before="0" w:after="0" w:line="276" w:lineRule="auto"/>
              <w:rPr>
                <w:sz w:val="24"/>
                <w:szCs w:val="24"/>
              </w:rPr>
            </w:pPr>
          </w:p>
        </w:tc>
        <w:tc>
          <w:tcPr>
            <w:tcW w:w="1967" w:type="dxa"/>
            <w:vMerge/>
          </w:tcPr>
          <w:p w:rsidR="00EA5779" w:rsidRPr="00CC6391" w:rsidRDefault="00EA5779" w:rsidP="000678D3">
            <w:pPr>
              <w:pStyle w:val="af8"/>
              <w:spacing w:before="0" w:after="0" w:line="276" w:lineRule="auto"/>
              <w:rPr>
                <w:sz w:val="24"/>
                <w:szCs w:val="24"/>
              </w:rPr>
            </w:pPr>
          </w:p>
        </w:tc>
        <w:tc>
          <w:tcPr>
            <w:tcW w:w="1708" w:type="dxa"/>
          </w:tcPr>
          <w:p w:rsidR="00EA5779" w:rsidRPr="00CC6391" w:rsidRDefault="00EA5779" w:rsidP="000678D3">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EA5779" w:rsidRPr="00CC6391" w:rsidRDefault="00EA5779" w:rsidP="000678D3">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Pr>
                <w:sz w:val="24"/>
                <w:szCs w:val="24"/>
              </w:rPr>
              <w:t>услуг</w:t>
            </w:r>
          </w:p>
        </w:tc>
        <w:tc>
          <w:tcPr>
            <w:tcW w:w="1578" w:type="dxa"/>
            <w:vMerge/>
          </w:tcPr>
          <w:p w:rsidR="00EA5779" w:rsidRPr="00CC6391" w:rsidRDefault="00EA5779" w:rsidP="000678D3">
            <w:pPr>
              <w:pStyle w:val="af8"/>
              <w:spacing w:before="0" w:after="0" w:line="276" w:lineRule="auto"/>
              <w:rPr>
                <w:sz w:val="24"/>
                <w:szCs w:val="24"/>
              </w:rPr>
            </w:pPr>
          </w:p>
        </w:tc>
      </w:tr>
      <w:tr w:rsidR="00EA5779" w:rsidRPr="00CC6391" w:rsidTr="000678D3">
        <w:tc>
          <w:tcPr>
            <w:tcW w:w="822" w:type="dxa"/>
          </w:tcPr>
          <w:p w:rsidR="00EA5779" w:rsidRPr="00CC6391" w:rsidRDefault="00EA5779" w:rsidP="000678D3">
            <w:pPr>
              <w:pStyle w:val="afb"/>
              <w:numPr>
                <w:ilvl w:val="0"/>
                <w:numId w:val="20"/>
              </w:numPr>
              <w:spacing w:before="0" w:after="0" w:line="276" w:lineRule="auto"/>
              <w:ind w:left="0"/>
              <w:rPr>
                <w:color w:val="000000"/>
                <w:szCs w:val="24"/>
              </w:rPr>
            </w:pPr>
          </w:p>
        </w:tc>
        <w:tc>
          <w:tcPr>
            <w:tcW w:w="2706" w:type="dxa"/>
          </w:tcPr>
          <w:p w:rsidR="00EA5779" w:rsidRPr="00CC6391" w:rsidRDefault="00EA5779" w:rsidP="000678D3">
            <w:pPr>
              <w:pStyle w:val="afb"/>
              <w:spacing w:before="0" w:after="0" w:line="276" w:lineRule="auto"/>
              <w:ind w:left="0"/>
              <w:rPr>
                <w:i/>
                <w:szCs w:val="24"/>
              </w:rPr>
            </w:pPr>
            <w:r w:rsidRPr="00CC6391">
              <w:rPr>
                <w:i/>
                <w:szCs w:val="24"/>
              </w:rPr>
              <w:t>Например: поставка товара</w:t>
            </w:r>
          </w:p>
        </w:tc>
        <w:tc>
          <w:tcPr>
            <w:tcW w:w="1967" w:type="dxa"/>
          </w:tcPr>
          <w:p w:rsidR="00EA5779" w:rsidRPr="00CC6391" w:rsidRDefault="00EA5779" w:rsidP="000678D3">
            <w:pPr>
              <w:pStyle w:val="afb"/>
              <w:spacing w:before="0" w:after="0" w:line="276" w:lineRule="auto"/>
              <w:rPr>
                <w:szCs w:val="24"/>
              </w:rPr>
            </w:pPr>
          </w:p>
        </w:tc>
        <w:tc>
          <w:tcPr>
            <w:tcW w:w="1708" w:type="dxa"/>
          </w:tcPr>
          <w:p w:rsidR="00EA5779" w:rsidRPr="00CC6391" w:rsidRDefault="00EA5779" w:rsidP="000678D3">
            <w:pPr>
              <w:pStyle w:val="afb"/>
              <w:spacing w:before="0" w:after="0" w:line="276" w:lineRule="auto"/>
              <w:rPr>
                <w:szCs w:val="24"/>
              </w:rPr>
            </w:pPr>
          </w:p>
        </w:tc>
        <w:tc>
          <w:tcPr>
            <w:tcW w:w="1581" w:type="dxa"/>
          </w:tcPr>
          <w:p w:rsidR="00EA5779" w:rsidRPr="00CC6391" w:rsidRDefault="00EA5779" w:rsidP="000678D3">
            <w:pPr>
              <w:pStyle w:val="afb"/>
              <w:spacing w:before="0" w:after="0" w:line="276" w:lineRule="auto"/>
              <w:rPr>
                <w:szCs w:val="24"/>
              </w:rPr>
            </w:pPr>
          </w:p>
        </w:tc>
        <w:tc>
          <w:tcPr>
            <w:tcW w:w="1578" w:type="dxa"/>
          </w:tcPr>
          <w:p w:rsidR="00EA5779" w:rsidRPr="00CC6391" w:rsidRDefault="00EA5779" w:rsidP="000678D3">
            <w:pPr>
              <w:pStyle w:val="afb"/>
              <w:spacing w:before="0" w:after="0" w:line="276" w:lineRule="auto"/>
              <w:rPr>
                <w:szCs w:val="24"/>
              </w:rPr>
            </w:pPr>
          </w:p>
        </w:tc>
      </w:tr>
      <w:tr w:rsidR="00EA5779" w:rsidRPr="00CC6391" w:rsidTr="000678D3">
        <w:tc>
          <w:tcPr>
            <w:tcW w:w="822" w:type="dxa"/>
          </w:tcPr>
          <w:p w:rsidR="00EA5779" w:rsidRPr="00CC6391" w:rsidRDefault="00EA5779" w:rsidP="000678D3">
            <w:pPr>
              <w:pStyle w:val="afb"/>
              <w:numPr>
                <w:ilvl w:val="0"/>
                <w:numId w:val="20"/>
              </w:numPr>
              <w:spacing w:before="0" w:after="0" w:line="276" w:lineRule="auto"/>
              <w:ind w:left="0"/>
              <w:rPr>
                <w:color w:val="000000"/>
                <w:szCs w:val="24"/>
              </w:rPr>
            </w:pPr>
          </w:p>
        </w:tc>
        <w:tc>
          <w:tcPr>
            <w:tcW w:w="2706" w:type="dxa"/>
          </w:tcPr>
          <w:p w:rsidR="00EA5779" w:rsidRPr="00CC6391" w:rsidRDefault="00EA5779" w:rsidP="000678D3">
            <w:pPr>
              <w:pStyle w:val="afb"/>
              <w:spacing w:before="0" w:after="0" w:line="276" w:lineRule="auto"/>
              <w:ind w:left="0"/>
              <w:rPr>
                <w:i/>
                <w:szCs w:val="24"/>
              </w:rPr>
            </w:pPr>
            <w:r w:rsidRPr="00CC6391">
              <w:rPr>
                <w:i/>
                <w:szCs w:val="24"/>
              </w:rPr>
              <w:t>Например: выполнение работ</w:t>
            </w:r>
          </w:p>
        </w:tc>
        <w:tc>
          <w:tcPr>
            <w:tcW w:w="1967" w:type="dxa"/>
          </w:tcPr>
          <w:p w:rsidR="00EA5779" w:rsidRPr="00CC6391" w:rsidRDefault="00EA5779" w:rsidP="000678D3">
            <w:pPr>
              <w:pStyle w:val="afb"/>
              <w:spacing w:before="0" w:after="0" w:line="276" w:lineRule="auto"/>
              <w:rPr>
                <w:szCs w:val="24"/>
              </w:rPr>
            </w:pPr>
          </w:p>
        </w:tc>
        <w:tc>
          <w:tcPr>
            <w:tcW w:w="1708" w:type="dxa"/>
          </w:tcPr>
          <w:p w:rsidR="00EA5779" w:rsidRPr="00CC6391" w:rsidRDefault="00EA5779" w:rsidP="000678D3">
            <w:pPr>
              <w:pStyle w:val="afb"/>
              <w:spacing w:before="0" w:after="0" w:line="276" w:lineRule="auto"/>
              <w:rPr>
                <w:szCs w:val="24"/>
              </w:rPr>
            </w:pPr>
          </w:p>
        </w:tc>
        <w:tc>
          <w:tcPr>
            <w:tcW w:w="1581" w:type="dxa"/>
          </w:tcPr>
          <w:p w:rsidR="00EA5779" w:rsidRPr="00CC6391" w:rsidRDefault="00EA5779" w:rsidP="000678D3">
            <w:pPr>
              <w:pStyle w:val="afb"/>
              <w:spacing w:before="0" w:after="0" w:line="276" w:lineRule="auto"/>
              <w:rPr>
                <w:szCs w:val="24"/>
              </w:rPr>
            </w:pPr>
          </w:p>
        </w:tc>
        <w:tc>
          <w:tcPr>
            <w:tcW w:w="1578" w:type="dxa"/>
          </w:tcPr>
          <w:p w:rsidR="00EA5779" w:rsidRPr="00CC6391" w:rsidRDefault="00EA5779" w:rsidP="000678D3">
            <w:pPr>
              <w:pStyle w:val="afb"/>
              <w:spacing w:before="0" w:after="0" w:line="276" w:lineRule="auto"/>
              <w:rPr>
                <w:szCs w:val="24"/>
              </w:rPr>
            </w:pPr>
          </w:p>
        </w:tc>
      </w:tr>
      <w:tr w:rsidR="00EA5779" w:rsidRPr="00CC6391" w:rsidTr="000678D3">
        <w:tc>
          <w:tcPr>
            <w:tcW w:w="822" w:type="dxa"/>
          </w:tcPr>
          <w:p w:rsidR="00EA5779" w:rsidRPr="00CC6391" w:rsidRDefault="00EA5779" w:rsidP="000678D3">
            <w:pPr>
              <w:pStyle w:val="afb"/>
              <w:numPr>
                <w:ilvl w:val="0"/>
                <w:numId w:val="20"/>
              </w:numPr>
              <w:spacing w:before="0" w:after="0" w:line="276" w:lineRule="auto"/>
              <w:ind w:left="0"/>
              <w:rPr>
                <w:color w:val="000000"/>
                <w:szCs w:val="24"/>
              </w:rPr>
            </w:pPr>
          </w:p>
        </w:tc>
        <w:tc>
          <w:tcPr>
            <w:tcW w:w="2706" w:type="dxa"/>
          </w:tcPr>
          <w:p w:rsidR="00EA5779" w:rsidRPr="00CC6391" w:rsidRDefault="00EA5779" w:rsidP="000678D3">
            <w:pPr>
              <w:pStyle w:val="afb"/>
              <w:spacing w:before="0" w:after="0" w:line="276" w:lineRule="auto"/>
              <w:ind w:left="0"/>
              <w:rPr>
                <w:i/>
                <w:szCs w:val="24"/>
              </w:rPr>
            </w:pPr>
            <w:r w:rsidRPr="00CC6391">
              <w:rPr>
                <w:i/>
                <w:szCs w:val="24"/>
              </w:rPr>
              <w:t xml:space="preserve">Например: оказание </w:t>
            </w:r>
            <w:r>
              <w:rPr>
                <w:i/>
                <w:szCs w:val="24"/>
              </w:rPr>
              <w:t>работ</w:t>
            </w:r>
          </w:p>
        </w:tc>
        <w:tc>
          <w:tcPr>
            <w:tcW w:w="1967" w:type="dxa"/>
          </w:tcPr>
          <w:p w:rsidR="00EA5779" w:rsidRPr="00CC6391" w:rsidRDefault="00EA5779" w:rsidP="000678D3">
            <w:pPr>
              <w:pStyle w:val="afb"/>
              <w:spacing w:before="0" w:after="0" w:line="276" w:lineRule="auto"/>
              <w:rPr>
                <w:szCs w:val="24"/>
              </w:rPr>
            </w:pPr>
          </w:p>
        </w:tc>
        <w:tc>
          <w:tcPr>
            <w:tcW w:w="1708" w:type="dxa"/>
          </w:tcPr>
          <w:p w:rsidR="00EA5779" w:rsidRPr="00CC6391" w:rsidRDefault="00EA5779" w:rsidP="000678D3">
            <w:pPr>
              <w:pStyle w:val="afb"/>
              <w:spacing w:before="0" w:after="0" w:line="276" w:lineRule="auto"/>
              <w:rPr>
                <w:szCs w:val="24"/>
              </w:rPr>
            </w:pPr>
          </w:p>
        </w:tc>
        <w:tc>
          <w:tcPr>
            <w:tcW w:w="1581" w:type="dxa"/>
          </w:tcPr>
          <w:p w:rsidR="00EA5779" w:rsidRPr="00CC6391" w:rsidRDefault="00EA5779" w:rsidP="000678D3">
            <w:pPr>
              <w:pStyle w:val="afb"/>
              <w:spacing w:before="0" w:after="0" w:line="276" w:lineRule="auto"/>
              <w:rPr>
                <w:szCs w:val="24"/>
              </w:rPr>
            </w:pPr>
          </w:p>
        </w:tc>
        <w:tc>
          <w:tcPr>
            <w:tcW w:w="1578" w:type="dxa"/>
          </w:tcPr>
          <w:p w:rsidR="00EA5779" w:rsidRPr="00CC6391" w:rsidRDefault="00EA5779" w:rsidP="000678D3">
            <w:pPr>
              <w:pStyle w:val="afb"/>
              <w:spacing w:before="0" w:after="0" w:line="276" w:lineRule="auto"/>
              <w:rPr>
                <w:szCs w:val="24"/>
              </w:rPr>
            </w:pPr>
          </w:p>
        </w:tc>
      </w:tr>
      <w:tr w:rsidR="00EA5779" w:rsidRPr="00CC6391" w:rsidTr="000678D3">
        <w:tc>
          <w:tcPr>
            <w:tcW w:w="822" w:type="dxa"/>
          </w:tcPr>
          <w:p w:rsidR="00EA5779" w:rsidRPr="00CC6391" w:rsidRDefault="00EA5779" w:rsidP="000678D3">
            <w:pPr>
              <w:pStyle w:val="afb"/>
              <w:spacing w:before="0" w:after="0" w:line="276" w:lineRule="auto"/>
              <w:ind w:left="0"/>
              <w:rPr>
                <w:color w:val="000000"/>
                <w:szCs w:val="24"/>
              </w:rPr>
            </w:pPr>
            <w:r w:rsidRPr="00CC6391">
              <w:rPr>
                <w:color w:val="000000"/>
                <w:szCs w:val="24"/>
              </w:rPr>
              <w:t>…</w:t>
            </w:r>
          </w:p>
        </w:tc>
        <w:tc>
          <w:tcPr>
            <w:tcW w:w="2706" w:type="dxa"/>
          </w:tcPr>
          <w:p w:rsidR="00EA5779" w:rsidRPr="00CC6391" w:rsidRDefault="00EA5779" w:rsidP="000678D3">
            <w:pPr>
              <w:pStyle w:val="afb"/>
              <w:spacing w:before="0" w:after="0" w:line="276" w:lineRule="auto"/>
              <w:rPr>
                <w:szCs w:val="24"/>
              </w:rPr>
            </w:pPr>
          </w:p>
        </w:tc>
        <w:tc>
          <w:tcPr>
            <w:tcW w:w="1967" w:type="dxa"/>
          </w:tcPr>
          <w:p w:rsidR="00EA5779" w:rsidRPr="00CC6391" w:rsidRDefault="00EA5779" w:rsidP="000678D3">
            <w:pPr>
              <w:pStyle w:val="afb"/>
              <w:spacing w:before="0" w:after="0" w:line="276" w:lineRule="auto"/>
              <w:rPr>
                <w:szCs w:val="24"/>
              </w:rPr>
            </w:pPr>
          </w:p>
        </w:tc>
        <w:tc>
          <w:tcPr>
            <w:tcW w:w="1708" w:type="dxa"/>
          </w:tcPr>
          <w:p w:rsidR="00EA5779" w:rsidRPr="00CC6391" w:rsidRDefault="00EA5779" w:rsidP="000678D3">
            <w:pPr>
              <w:pStyle w:val="afb"/>
              <w:spacing w:before="0" w:after="0" w:line="276" w:lineRule="auto"/>
              <w:rPr>
                <w:szCs w:val="24"/>
              </w:rPr>
            </w:pPr>
          </w:p>
        </w:tc>
        <w:tc>
          <w:tcPr>
            <w:tcW w:w="1581" w:type="dxa"/>
          </w:tcPr>
          <w:p w:rsidR="00EA5779" w:rsidRPr="00CC6391" w:rsidRDefault="00EA5779" w:rsidP="000678D3">
            <w:pPr>
              <w:pStyle w:val="afb"/>
              <w:spacing w:before="0" w:after="0" w:line="276" w:lineRule="auto"/>
              <w:rPr>
                <w:szCs w:val="24"/>
              </w:rPr>
            </w:pPr>
          </w:p>
        </w:tc>
        <w:tc>
          <w:tcPr>
            <w:tcW w:w="1578" w:type="dxa"/>
          </w:tcPr>
          <w:p w:rsidR="00EA5779" w:rsidRPr="00CC6391" w:rsidRDefault="00EA5779" w:rsidP="000678D3">
            <w:pPr>
              <w:pStyle w:val="afb"/>
              <w:spacing w:before="0" w:after="0" w:line="276" w:lineRule="auto"/>
              <w:rPr>
                <w:szCs w:val="24"/>
              </w:rPr>
            </w:pPr>
          </w:p>
        </w:tc>
      </w:tr>
      <w:tr w:rsidR="00EA5779" w:rsidRPr="00CC6391" w:rsidTr="000678D3">
        <w:tc>
          <w:tcPr>
            <w:tcW w:w="5495" w:type="dxa"/>
            <w:gridSpan w:val="3"/>
          </w:tcPr>
          <w:p w:rsidR="00EA5779" w:rsidRPr="00CC6391" w:rsidRDefault="00EA5779" w:rsidP="000678D3">
            <w:pPr>
              <w:pStyle w:val="afb"/>
              <w:spacing w:before="0" w:after="0" w:line="276" w:lineRule="auto"/>
              <w:rPr>
                <w:b/>
                <w:szCs w:val="24"/>
              </w:rPr>
            </w:pPr>
            <w:r w:rsidRPr="00CC6391">
              <w:rPr>
                <w:b/>
                <w:szCs w:val="24"/>
              </w:rPr>
              <w:t>ИТОГО:</w:t>
            </w:r>
          </w:p>
        </w:tc>
        <w:tc>
          <w:tcPr>
            <w:tcW w:w="1708" w:type="dxa"/>
          </w:tcPr>
          <w:p w:rsidR="00EA5779" w:rsidRPr="00CC6391" w:rsidRDefault="00EA5779" w:rsidP="000678D3">
            <w:pPr>
              <w:pStyle w:val="afb"/>
              <w:spacing w:before="0" w:after="0" w:line="276" w:lineRule="auto"/>
              <w:jc w:val="center"/>
              <w:rPr>
                <w:b/>
                <w:szCs w:val="24"/>
              </w:rPr>
            </w:pPr>
          </w:p>
        </w:tc>
        <w:tc>
          <w:tcPr>
            <w:tcW w:w="1581" w:type="dxa"/>
          </w:tcPr>
          <w:p w:rsidR="00EA5779" w:rsidRPr="00CC6391" w:rsidRDefault="00EA5779" w:rsidP="000678D3">
            <w:pPr>
              <w:pStyle w:val="afb"/>
              <w:spacing w:before="0" w:after="0" w:line="276" w:lineRule="auto"/>
              <w:jc w:val="center"/>
              <w:rPr>
                <w:b/>
                <w:szCs w:val="24"/>
              </w:rPr>
            </w:pPr>
            <w:r w:rsidRPr="00CC6391">
              <w:rPr>
                <w:b/>
                <w:szCs w:val="24"/>
              </w:rPr>
              <w:t>100%</w:t>
            </w:r>
          </w:p>
        </w:tc>
        <w:tc>
          <w:tcPr>
            <w:tcW w:w="1578" w:type="dxa"/>
          </w:tcPr>
          <w:p w:rsidR="00EA5779" w:rsidRPr="00CC6391" w:rsidRDefault="00EA5779" w:rsidP="000678D3">
            <w:pPr>
              <w:pStyle w:val="afb"/>
              <w:spacing w:before="0" w:after="0" w:line="276" w:lineRule="auto"/>
              <w:jc w:val="center"/>
              <w:rPr>
                <w:b/>
                <w:szCs w:val="24"/>
              </w:rPr>
            </w:pPr>
            <w:r w:rsidRPr="00CC6391">
              <w:rPr>
                <w:b/>
                <w:szCs w:val="24"/>
              </w:rPr>
              <w:t>Х</w:t>
            </w:r>
          </w:p>
        </w:tc>
      </w:tr>
    </w:tbl>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proofErr w:type="spellStart"/>
      <w:r w:rsidR="00A00C54" w:rsidRPr="00CC6391">
        <w:rPr>
          <w:sz w:val="24"/>
          <w:szCs w:val="24"/>
        </w:rPr>
        <w:t>оказываемых</w:t>
      </w:r>
      <w:r w:rsidRPr="00CC6391">
        <w:rPr>
          <w:sz w:val="24"/>
          <w:szCs w:val="24"/>
        </w:rPr>
        <w:t>каждой</w:t>
      </w:r>
      <w:proofErr w:type="spellEnd"/>
      <w:r w:rsidRPr="00CC6391">
        <w:rPr>
          <w:sz w:val="24"/>
          <w:szCs w:val="24"/>
        </w:rPr>
        <w:t xml:space="preserve">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proofErr w:type="gramStart"/>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w:t>
      </w:r>
      <w:proofErr w:type="gramEnd"/>
      <w:r w:rsidR="00811766" w:rsidRPr="00CC6391">
        <w:rPr>
          <w:sz w:val="24"/>
          <w:szCs w:val="24"/>
        </w:rPr>
        <w:t xml:space="preserve"> </w:t>
      </w:r>
      <w:proofErr w:type="spellStart"/>
      <w:r w:rsidR="00811766" w:rsidRPr="00CC6391">
        <w:rPr>
          <w:sz w:val="24"/>
          <w:szCs w:val="24"/>
        </w:rPr>
        <w:t>услуг</w:t>
      </w:r>
      <w:r w:rsidRPr="00CC6391">
        <w:rPr>
          <w:sz w:val="24"/>
          <w:szCs w:val="24"/>
        </w:rPr>
        <w:t>отдельно</w:t>
      </w:r>
      <w:proofErr w:type="spellEnd"/>
      <w:r w:rsidRPr="00CC6391">
        <w:rPr>
          <w:sz w:val="24"/>
          <w:szCs w:val="24"/>
        </w:rPr>
        <w:t xml:space="preserve"> для каждой из организаций, входящих в коллективного участника, в соответствии с Графиком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953932">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953932">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p w:rsidR="0063020F" w:rsidRDefault="0063020F" w:rsidP="00ED0C65">
      <w:pPr>
        <w:spacing w:line="276" w:lineRule="auto"/>
        <w:ind w:firstLine="0"/>
        <w:rPr>
          <w:b/>
          <w:color w:val="000000"/>
          <w:sz w:val="24"/>
          <w:szCs w:val="24"/>
        </w:rPr>
      </w:pPr>
      <w:r w:rsidRPr="0063020F">
        <w:rPr>
          <w:b/>
          <w:color w:val="000000"/>
          <w:sz w:val="24"/>
          <w:szCs w:val="24"/>
        </w:rPr>
        <w:t>Лот№</w:t>
      </w:r>
      <w:r w:rsidR="00EA5779">
        <w:rPr>
          <w:b/>
          <w:color w:val="000000"/>
          <w:sz w:val="24"/>
          <w:szCs w:val="24"/>
        </w:rPr>
        <w:t xml:space="preserve"> </w:t>
      </w:r>
      <w:r w:rsidRPr="0063020F">
        <w:rPr>
          <w:b/>
          <w:color w:val="000000"/>
          <w:sz w:val="24"/>
          <w:szCs w:val="24"/>
        </w:rPr>
        <w:t>1:</w:t>
      </w:r>
    </w:p>
    <w:p w:rsidR="0063020F" w:rsidRP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FA1C20" w:rsidRDefault="00FA1C20"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w:t>
      </w:r>
      <w:r w:rsidR="00EA5779">
        <w:rPr>
          <w:b/>
          <w:color w:val="000000"/>
          <w:sz w:val="24"/>
          <w:szCs w:val="24"/>
        </w:rPr>
        <w:t xml:space="preserve"> </w:t>
      </w:r>
      <w:r>
        <w:rPr>
          <w:b/>
          <w:color w:val="000000"/>
          <w:sz w:val="24"/>
          <w:szCs w:val="24"/>
        </w:rPr>
        <w:t>2</w:t>
      </w:r>
      <w:r w:rsidRPr="0063020F">
        <w:rPr>
          <w:b/>
          <w:color w:val="000000"/>
          <w:sz w:val="24"/>
          <w:szCs w:val="24"/>
        </w:rPr>
        <w:t>:</w:t>
      </w:r>
    </w:p>
    <w:p w:rsidR="0063020F" w:rsidRPr="0063020F" w:rsidRDefault="0063020F" w:rsidP="0063020F">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63020F" w:rsidRPr="00CC6391" w:rsidTr="0063020F">
        <w:trPr>
          <w:cantSplit/>
          <w:tblHeader/>
        </w:trPr>
        <w:tc>
          <w:tcPr>
            <w:tcW w:w="720" w:type="dxa"/>
          </w:tcPr>
          <w:p w:rsidR="0063020F" w:rsidRPr="00CC6391" w:rsidRDefault="0063020F" w:rsidP="0063020F">
            <w:pPr>
              <w:pStyle w:val="af8"/>
              <w:spacing w:before="0" w:after="0" w:line="276" w:lineRule="auto"/>
              <w:rPr>
                <w:sz w:val="24"/>
                <w:szCs w:val="24"/>
              </w:rPr>
            </w:pPr>
            <w:r w:rsidRPr="00CC6391">
              <w:rPr>
                <w:sz w:val="24"/>
                <w:szCs w:val="24"/>
              </w:rPr>
              <w:t>№</w:t>
            </w:r>
          </w:p>
          <w:p w:rsidR="0063020F" w:rsidRPr="00CC6391" w:rsidRDefault="0063020F" w:rsidP="0063020F">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63020F" w:rsidRPr="00CC6391" w:rsidRDefault="0063020F" w:rsidP="0063020F">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63020F" w:rsidRPr="00CC6391" w:rsidRDefault="0063020F" w:rsidP="0063020F">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Сумма договора, рублей</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spacing w:line="276" w:lineRule="auto"/>
              <w:ind w:firstLine="0"/>
              <w:rPr>
                <w:sz w:val="24"/>
                <w:szCs w:val="24"/>
              </w:rPr>
            </w:pPr>
            <w:r w:rsidRPr="00CC6391">
              <w:rPr>
                <w:sz w:val="24"/>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pStyle w:val="afb"/>
              <w:spacing w:before="0" w:after="0" w:line="276" w:lineRule="auto"/>
              <w:rPr>
                <w:szCs w:val="24"/>
              </w:rPr>
            </w:pPr>
            <w:r w:rsidRPr="00CC6391">
              <w:rPr>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b/>
                <w:szCs w:val="24"/>
              </w:rPr>
            </w:pPr>
            <w:r w:rsidRPr="00CC6391">
              <w:rPr>
                <w:b/>
                <w:szCs w:val="24"/>
              </w:rPr>
              <w:t>ИТОГО за целый 2014 год</w:t>
            </w:r>
          </w:p>
        </w:tc>
        <w:tc>
          <w:tcPr>
            <w:tcW w:w="1440" w:type="dxa"/>
          </w:tcPr>
          <w:p w:rsidR="0063020F" w:rsidRPr="00CC6391" w:rsidRDefault="0063020F" w:rsidP="0063020F">
            <w:pPr>
              <w:pStyle w:val="afb"/>
              <w:spacing w:before="0" w:after="0" w:line="276" w:lineRule="auto"/>
              <w:rPr>
                <w:b/>
                <w:szCs w:val="24"/>
              </w:rPr>
            </w:pPr>
          </w:p>
        </w:tc>
        <w:tc>
          <w:tcPr>
            <w:tcW w:w="1440" w:type="dxa"/>
          </w:tcPr>
          <w:p w:rsidR="0063020F" w:rsidRPr="00CC6391" w:rsidRDefault="0063020F" w:rsidP="0063020F">
            <w:pPr>
              <w:pStyle w:val="afb"/>
              <w:spacing w:before="0" w:after="0" w:line="276" w:lineRule="auto"/>
              <w:jc w:val="center"/>
              <w:rPr>
                <w:b/>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целый 2015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bl>
    <w:p w:rsidR="0063020F" w:rsidRPr="00CC6391" w:rsidRDefault="0063020F" w:rsidP="0063020F">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63020F" w:rsidRDefault="0063020F" w:rsidP="0063020F">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A5779" w:rsidRDefault="00EA5779" w:rsidP="0063020F">
      <w:pPr>
        <w:spacing w:line="276" w:lineRule="auto"/>
        <w:ind w:firstLine="0"/>
        <w:rPr>
          <w:color w:val="FF0000"/>
          <w:sz w:val="24"/>
          <w:szCs w:val="24"/>
        </w:rPr>
      </w:pPr>
    </w:p>
    <w:p w:rsidR="00EA5779" w:rsidRDefault="00EA5779" w:rsidP="00EA5779">
      <w:pPr>
        <w:spacing w:line="276" w:lineRule="auto"/>
        <w:ind w:firstLine="0"/>
        <w:rPr>
          <w:b/>
          <w:color w:val="000000"/>
          <w:sz w:val="24"/>
          <w:szCs w:val="24"/>
        </w:rPr>
      </w:pPr>
      <w:r>
        <w:rPr>
          <w:b/>
          <w:color w:val="000000"/>
          <w:sz w:val="24"/>
          <w:szCs w:val="24"/>
        </w:rPr>
        <w:t xml:space="preserve">Лот№ </w:t>
      </w:r>
      <w:r w:rsidR="00536347">
        <w:rPr>
          <w:b/>
          <w:color w:val="000000"/>
          <w:sz w:val="24"/>
          <w:szCs w:val="24"/>
        </w:rPr>
        <w:t>3</w:t>
      </w:r>
      <w:r w:rsidRPr="0063020F">
        <w:rPr>
          <w:b/>
          <w:color w:val="000000"/>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EA5779" w:rsidRPr="00CC6391" w:rsidTr="000678D3">
        <w:trPr>
          <w:cantSplit/>
          <w:tblHeader/>
        </w:trPr>
        <w:tc>
          <w:tcPr>
            <w:tcW w:w="720" w:type="dxa"/>
          </w:tcPr>
          <w:p w:rsidR="00EA5779" w:rsidRPr="00CC6391" w:rsidRDefault="00EA5779" w:rsidP="000678D3">
            <w:pPr>
              <w:pStyle w:val="af8"/>
              <w:spacing w:before="0" w:after="0" w:line="276" w:lineRule="auto"/>
              <w:rPr>
                <w:sz w:val="24"/>
                <w:szCs w:val="24"/>
              </w:rPr>
            </w:pPr>
            <w:r w:rsidRPr="00CC6391">
              <w:rPr>
                <w:sz w:val="24"/>
                <w:szCs w:val="24"/>
              </w:rPr>
              <w:t>№</w:t>
            </w:r>
          </w:p>
          <w:p w:rsidR="00EA5779" w:rsidRPr="00CC6391" w:rsidRDefault="00EA5779" w:rsidP="000678D3">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EA5779" w:rsidRPr="00CC6391" w:rsidRDefault="00EA5779" w:rsidP="000678D3">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EA5779" w:rsidRPr="00CC6391" w:rsidRDefault="00EA5779" w:rsidP="000678D3">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EA5779" w:rsidRPr="00CC6391" w:rsidRDefault="00EA5779" w:rsidP="000678D3">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EA5779" w:rsidRPr="00CC6391" w:rsidRDefault="00EA5779" w:rsidP="000678D3">
            <w:pPr>
              <w:pStyle w:val="af8"/>
              <w:spacing w:before="0" w:after="0" w:line="276" w:lineRule="auto"/>
              <w:rPr>
                <w:sz w:val="24"/>
                <w:szCs w:val="24"/>
              </w:rPr>
            </w:pPr>
            <w:r w:rsidRPr="00CC6391">
              <w:rPr>
                <w:sz w:val="24"/>
                <w:szCs w:val="24"/>
              </w:rPr>
              <w:t>Сумма договора, рублей</w:t>
            </w:r>
          </w:p>
        </w:tc>
        <w:tc>
          <w:tcPr>
            <w:tcW w:w="1440" w:type="dxa"/>
          </w:tcPr>
          <w:p w:rsidR="00EA5779" w:rsidRPr="00CC6391" w:rsidRDefault="00EA5779" w:rsidP="000678D3">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EA5779" w:rsidRPr="00CC6391" w:rsidTr="000678D3">
        <w:trPr>
          <w:cantSplit/>
        </w:trPr>
        <w:tc>
          <w:tcPr>
            <w:tcW w:w="720" w:type="dxa"/>
          </w:tcPr>
          <w:p w:rsidR="00EA5779" w:rsidRPr="00CC6391" w:rsidRDefault="00EA5779" w:rsidP="000678D3">
            <w:pPr>
              <w:numPr>
                <w:ilvl w:val="0"/>
                <w:numId w:val="6"/>
              </w:numPr>
              <w:spacing w:line="276" w:lineRule="auto"/>
              <w:rPr>
                <w:sz w:val="24"/>
                <w:szCs w:val="24"/>
              </w:rPr>
            </w:pPr>
          </w:p>
        </w:tc>
        <w:tc>
          <w:tcPr>
            <w:tcW w:w="2340" w:type="dxa"/>
          </w:tcPr>
          <w:p w:rsidR="00EA5779" w:rsidRPr="00CC6391" w:rsidRDefault="00EA5779" w:rsidP="000678D3">
            <w:pPr>
              <w:pStyle w:val="afb"/>
              <w:spacing w:before="0" w:after="0" w:line="276" w:lineRule="auto"/>
              <w:rPr>
                <w:szCs w:val="24"/>
              </w:rPr>
            </w:pPr>
          </w:p>
        </w:tc>
        <w:tc>
          <w:tcPr>
            <w:tcW w:w="2160" w:type="dxa"/>
          </w:tcPr>
          <w:p w:rsidR="00EA5779" w:rsidRPr="00CC6391" w:rsidRDefault="00EA5779" w:rsidP="000678D3">
            <w:pPr>
              <w:pStyle w:val="afb"/>
              <w:spacing w:before="0" w:after="0" w:line="276" w:lineRule="auto"/>
              <w:rPr>
                <w:szCs w:val="24"/>
              </w:rPr>
            </w:pPr>
          </w:p>
        </w:tc>
        <w:tc>
          <w:tcPr>
            <w:tcW w:w="180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r>
      <w:tr w:rsidR="00EA5779" w:rsidRPr="00CC6391" w:rsidTr="000678D3">
        <w:trPr>
          <w:cantSplit/>
        </w:trPr>
        <w:tc>
          <w:tcPr>
            <w:tcW w:w="720" w:type="dxa"/>
          </w:tcPr>
          <w:p w:rsidR="00EA5779" w:rsidRPr="00CC6391" w:rsidRDefault="00EA5779" w:rsidP="000678D3">
            <w:pPr>
              <w:numPr>
                <w:ilvl w:val="0"/>
                <w:numId w:val="6"/>
              </w:numPr>
              <w:spacing w:line="276" w:lineRule="auto"/>
              <w:rPr>
                <w:sz w:val="24"/>
                <w:szCs w:val="24"/>
              </w:rPr>
            </w:pPr>
          </w:p>
        </w:tc>
        <w:tc>
          <w:tcPr>
            <w:tcW w:w="2340" w:type="dxa"/>
          </w:tcPr>
          <w:p w:rsidR="00EA5779" w:rsidRPr="00CC6391" w:rsidRDefault="00EA5779" w:rsidP="000678D3">
            <w:pPr>
              <w:pStyle w:val="afb"/>
              <w:spacing w:before="0" w:after="0" w:line="276" w:lineRule="auto"/>
              <w:rPr>
                <w:szCs w:val="24"/>
              </w:rPr>
            </w:pPr>
          </w:p>
        </w:tc>
        <w:tc>
          <w:tcPr>
            <w:tcW w:w="2160" w:type="dxa"/>
          </w:tcPr>
          <w:p w:rsidR="00EA5779" w:rsidRPr="00CC6391" w:rsidRDefault="00EA5779" w:rsidP="000678D3">
            <w:pPr>
              <w:pStyle w:val="afb"/>
              <w:spacing w:before="0" w:after="0" w:line="276" w:lineRule="auto"/>
              <w:rPr>
                <w:szCs w:val="24"/>
              </w:rPr>
            </w:pPr>
          </w:p>
        </w:tc>
        <w:tc>
          <w:tcPr>
            <w:tcW w:w="180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r>
      <w:tr w:rsidR="00EA5779" w:rsidRPr="00CC6391" w:rsidTr="000678D3">
        <w:trPr>
          <w:cantSplit/>
        </w:trPr>
        <w:tc>
          <w:tcPr>
            <w:tcW w:w="720" w:type="dxa"/>
          </w:tcPr>
          <w:p w:rsidR="00EA5779" w:rsidRPr="00CC6391" w:rsidRDefault="00EA5779" w:rsidP="000678D3">
            <w:pPr>
              <w:spacing w:line="276" w:lineRule="auto"/>
              <w:ind w:firstLine="0"/>
              <w:rPr>
                <w:sz w:val="24"/>
                <w:szCs w:val="24"/>
              </w:rPr>
            </w:pPr>
            <w:r w:rsidRPr="00CC6391">
              <w:rPr>
                <w:sz w:val="24"/>
                <w:szCs w:val="24"/>
              </w:rPr>
              <w:t>…</w:t>
            </w:r>
          </w:p>
        </w:tc>
        <w:tc>
          <w:tcPr>
            <w:tcW w:w="2340" w:type="dxa"/>
          </w:tcPr>
          <w:p w:rsidR="00EA5779" w:rsidRPr="00CC6391" w:rsidRDefault="00EA5779" w:rsidP="000678D3">
            <w:pPr>
              <w:pStyle w:val="afb"/>
              <w:spacing w:before="0" w:after="0" w:line="276" w:lineRule="auto"/>
              <w:rPr>
                <w:szCs w:val="24"/>
              </w:rPr>
            </w:pPr>
          </w:p>
        </w:tc>
        <w:tc>
          <w:tcPr>
            <w:tcW w:w="2160" w:type="dxa"/>
          </w:tcPr>
          <w:p w:rsidR="00EA5779" w:rsidRPr="00CC6391" w:rsidRDefault="00EA5779" w:rsidP="000678D3">
            <w:pPr>
              <w:pStyle w:val="afb"/>
              <w:spacing w:before="0" w:after="0" w:line="276" w:lineRule="auto"/>
              <w:rPr>
                <w:szCs w:val="24"/>
              </w:rPr>
            </w:pPr>
          </w:p>
        </w:tc>
        <w:tc>
          <w:tcPr>
            <w:tcW w:w="180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r>
      <w:tr w:rsidR="00EA5779" w:rsidRPr="00CC6391" w:rsidTr="000678D3">
        <w:trPr>
          <w:cantSplit/>
        </w:trPr>
        <w:tc>
          <w:tcPr>
            <w:tcW w:w="7020" w:type="dxa"/>
            <w:gridSpan w:val="4"/>
          </w:tcPr>
          <w:p w:rsidR="00EA5779" w:rsidRPr="00CC6391" w:rsidRDefault="00EA5779" w:rsidP="000678D3">
            <w:pPr>
              <w:pStyle w:val="afb"/>
              <w:spacing w:before="0" w:after="0" w:line="276" w:lineRule="auto"/>
              <w:rPr>
                <w:szCs w:val="24"/>
              </w:rPr>
            </w:pPr>
            <w:r w:rsidRPr="00CC6391">
              <w:rPr>
                <w:b/>
                <w:szCs w:val="24"/>
              </w:rPr>
              <w:t>ИТОГО за … год*</w:t>
            </w: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jc w:val="center"/>
              <w:rPr>
                <w:szCs w:val="24"/>
              </w:rPr>
            </w:pPr>
            <w:r w:rsidRPr="00CC6391">
              <w:rPr>
                <w:szCs w:val="24"/>
              </w:rPr>
              <w:t>отзывы</w:t>
            </w:r>
          </w:p>
        </w:tc>
      </w:tr>
      <w:tr w:rsidR="00EA5779" w:rsidRPr="00CC6391" w:rsidTr="000678D3">
        <w:trPr>
          <w:cantSplit/>
        </w:trPr>
        <w:tc>
          <w:tcPr>
            <w:tcW w:w="720" w:type="dxa"/>
          </w:tcPr>
          <w:p w:rsidR="00EA5779" w:rsidRPr="00CC6391" w:rsidRDefault="00EA5779" w:rsidP="000678D3">
            <w:pPr>
              <w:numPr>
                <w:ilvl w:val="0"/>
                <w:numId w:val="28"/>
              </w:numPr>
              <w:spacing w:line="276" w:lineRule="auto"/>
              <w:rPr>
                <w:sz w:val="24"/>
                <w:szCs w:val="24"/>
              </w:rPr>
            </w:pPr>
          </w:p>
        </w:tc>
        <w:tc>
          <w:tcPr>
            <w:tcW w:w="2340" w:type="dxa"/>
          </w:tcPr>
          <w:p w:rsidR="00EA5779" w:rsidRPr="00CC6391" w:rsidRDefault="00EA5779" w:rsidP="000678D3">
            <w:pPr>
              <w:pStyle w:val="afb"/>
              <w:spacing w:before="0" w:after="0" w:line="276" w:lineRule="auto"/>
              <w:rPr>
                <w:szCs w:val="24"/>
              </w:rPr>
            </w:pPr>
          </w:p>
        </w:tc>
        <w:tc>
          <w:tcPr>
            <w:tcW w:w="2160" w:type="dxa"/>
          </w:tcPr>
          <w:p w:rsidR="00EA5779" w:rsidRPr="00CC6391" w:rsidRDefault="00EA5779" w:rsidP="000678D3">
            <w:pPr>
              <w:pStyle w:val="afb"/>
              <w:spacing w:before="0" w:after="0" w:line="276" w:lineRule="auto"/>
              <w:rPr>
                <w:szCs w:val="24"/>
              </w:rPr>
            </w:pPr>
          </w:p>
        </w:tc>
        <w:tc>
          <w:tcPr>
            <w:tcW w:w="180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r>
      <w:tr w:rsidR="00EA5779" w:rsidRPr="00CC6391" w:rsidTr="000678D3">
        <w:trPr>
          <w:cantSplit/>
        </w:trPr>
        <w:tc>
          <w:tcPr>
            <w:tcW w:w="720" w:type="dxa"/>
          </w:tcPr>
          <w:p w:rsidR="00EA5779" w:rsidRPr="00CC6391" w:rsidRDefault="00EA5779" w:rsidP="000678D3">
            <w:pPr>
              <w:numPr>
                <w:ilvl w:val="0"/>
                <w:numId w:val="28"/>
              </w:numPr>
              <w:spacing w:line="276" w:lineRule="auto"/>
              <w:rPr>
                <w:sz w:val="24"/>
                <w:szCs w:val="24"/>
              </w:rPr>
            </w:pPr>
          </w:p>
        </w:tc>
        <w:tc>
          <w:tcPr>
            <w:tcW w:w="2340" w:type="dxa"/>
          </w:tcPr>
          <w:p w:rsidR="00EA5779" w:rsidRPr="00CC6391" w:rsidRDefault="00EA5779" w:rsidP="000678D3">
            <w:pPr>
              <w:pStyle w:val="afb"/>
              <w:spacing w:before="0" w:after="0" w:line="276" w:lineRule="auto"/>
              <w:rPr>
                <w:szCs w:val="24"/>
              </w:rPr>
            </w:pPr>
          </w:p>
        </w:tc>
        <w:tc>
          <w:tcPr>
            <w:tcW w:w="2160" w:type="dxa"/>
          </w:tcPr>
          <w:p w:rsidR="00EA5779" w:rsidRPr="00CC6391" w:rsidRDefault="00EA5779" w:rsidP="000678D3">
            <w:pPr>
              <w:pStyle w:val="afb"/>
              <w:spacing w:before="0" w:after="0" w:line="276" w:lineRule="auto"/>
              <w:rPr>
                <w:szCs w:val="24"/>
              </w:rPr>
            </w:pPr>
          </w:p>
        </w:tc>
        <w:tc>
          <w:tcPr>
            <w:tcW w:w="180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r>
      <w:tr w:rsidR="00EA5779" w:rsidRPr="00CC6391" w:rsidTr="000678D3">
        <w:trPr>
          <w:cantSplit/>
        </w:trPr>
        <w:tc>
          <w:tcPr>
            <w:tcW w:w="720" w:type="dxa"/>
          </w:tcPr>
          <w:p w:rsidR="00EA5779" w:rsidRPr="00CC6391" w:rsidRDefault="00EA5779" w:rsidP="000678D3">
            <w:pPr>
              <w:pStyle w:val="afb"/>
              <w:spacing w:before="0" w:after="0" w:line="276" w:lineRule="auto"/>
              <w:rPr>
                <w:szCs w:val="24"/>
              </w:rPr>
            </w:pPr>
            <w:r w:rsidRPr="00CC6391">
              <w:rPr>
                <w:szCs w:val="24"/>
              </w:rPr>
              <w:t>…</w:t>
            </w:r>
          </w:p>
        </w:tc>
        <w:tc>
          <w:tcPr>
            <w:tcW w:w="2340" w:type="dxa"/>
          </w:tcPr>
          <w:p w:rsidR="00EA5779" w:rsidRPr="00CC6391" w:rsidRDefault="00EA5779" w:rsidP="000678D3">
            <w:pPr>
              <w:pStyle w:val="afb"/>
              <w:spacing w:before="0" w:after="0" w:line="276" w:lineRule="auto"/>
              <w:rPr>
                <w:szCs w:val="24"/>
              </w:rPr>
            </w:pPr>
          </w:p>
        </w:tc>
        <w:tc>
          <w:tcPr>
            <w:tcW w:w="2160" w:type="dxa"/>
          </w:tcPr>
          <w:p w:rsidR="00EA5779" w:rsidRPr="00CC6391" w:rsidRDefault="00EA5779" w:rsidP="000678D3">
            <w:pPr>
              <w:pStyle w:val="afb"/>
              <w:spacing w:before="0" w:after="0" w:line="276" w:lineRule="auto"/>
              <w:rPr>
                <w:szCs w:val="24"/>
              </w:rPr>
            </w:pPr>
          </w:p>
        </w:tc>
        <w:tc>
          <w:tcPr>
            <w:tcW w:w="180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r>
      <w:tr w:rsidR="00EA5779" w:rsidRPr="00CC6391" w:rsidTr="000678D3">
        <w:trPr>
          <w:cantSplit/>
        </w:trPr>
        <w:tc>
          <w:tcPr>
            <w:tcW w:w="7020" w:type="dxa"/>
            <w:gridSpan w:val="4"/>
          </w:tcPr>
          <w:p w:rsidR="00EA5779" w:rsidRPr="00CC6391" w:rsidRDefault="00EA5779" w:rsidP="000678D3">
            <w:pPr>
              <w:pStyle w:val="afb"/>
              <w:spacing w:before="0" w:after="0" w:line="276" w:lineRule="auto"/>
              <w:rPr>
                <w:b/>
                <w:szCs w:val="24"/>
              </w:rPr>
            </w:pPr>
            <w:r w:rsidRPr="00CC6391">
              <w:rPr>
                <w:b/>
                <w:szCs w:val="24"/>
              </w:rPr>
              <w:t>ИТОГО за целый 2014 год</w:t>
            </w:r>
          </w:p>
        </w:tc>
        <w:tc>
          <w:tcPr>
            <w:tcW w:w="1440" w:type="dxa"/>
          </w:tcPr>
          <w:p w:rsidR="00EA5779" w:rsidRPr="00CC6391" w:rsidRDefault="00EA5779" w:rsidP="000678D3">
            <w:pPr>
              <w:pStyle w:val="afb"/>
              <w:spacing w:before="0" w:after="0" w:line="276" w:lineRule="auto"/>
              <w:rPr>
                <w:b/>
                <w:szCs w:val="24"/>
              </w:rPr>
            </w:pPr>
          </w:p>
        </w:tc>
        <w:tc>
          <w:tcPr>
            <w:tcW w:w="1440" w:type="dxa"/>
          </w:tcPr>
          <w:p w:rsidR="00EA5779" w:rsidRPr="00CC6391" w:rsidRDefault="00EA5779" w:rsidP="000678D3">
            <w:pPr>
              <w:pStyle w:val="afb"/>
              <w:spacing w:before="0" w:after="0" w:line="276" w:lineRule="auto"/>
              <w:jc w:val="center"/>
              <w:rPr>
                <w:b/>
                <w:szCs w:val="24"/>
              </w:rPr>
            </w:pPr>
            <w:r w:rsidRPr="00CC6391">
              <w:rPr>
                <w:szCs w:val="24"/>
              </w:rPr>
              <w:t>отзывы</w:t>
            </w:r>
          </w:p>
        </w:tc>
      </w:tr>
      <w:tr w:rsidR="00EA5779" w:rsidRPr="00CC6391" w:rsidTr="000678D3">
        <w:trPr>
          <w:cantSplit/>
        </w:trPr>
        <w:tc>
          <w:tcPr>
            <w:tcW w:w="720" w:type="dxa"/>
          </w:tcPr>
          <w:p w:rsidR="00EA5779" w:rsidRPr="00CC6391" w:rsidRDefault="00EA5779" w:rsidP="000678D3">
            <w:pPr>
              <w:numPr>
                <w:ilvl w:val="0"/>
                <w:numId w:val="14"/>
              </w:numPr>
              <w:spacing w:line="276" w:lineRule="auto"/>
              <w:rPr>
                <w:sz w:val="24"/>
                <w:szCs w:val="24"/>
              </w:rPr>
            </w:pPr>
          </w:p>
        </w:tc>
        <w:tc>
          <w:tcPr>
            <w:tcW w:w="2340" w:type="dxa"/>
          </w:tcPr>
          <w:p w:rsidR="00EA5779" w:rsidRPr="00CC6391" w:rsidRDefault="00EA5779" w:rsidP="000678D3">
            <w:pPr>
              <w:pStyle w:val="afb"/>
              <w:spacing w:before="0" w:after="0" w:line="276" w:lineRule="auto"/>
              <w:rPr>
                <w:szCs w:val="24"/>
              </w:rPr>
            </w:pPr>
          </w:p>
        </w:tc>
        <w:tc>
          <w:tcPr>
            <w:tcW w:w="2160" w:type="dxa"/>
          </w:tcPr>
          <w:p w:rsidR="00EA5779" w:rsidRPr="00CC6391" w:rsidRDefault="00EA5779" w:rsidP="000678D3">
            <w:pPr>
              <w:pStyle w:val="afb"/>
              <w:spacing w:before="0" w:after="0" w:line="276" w:lineRule="auto"/>
              <w:rPr>
                <w:szCs w:val="24"/>
              </w:rPr>
            </w:pPr>
          </w:p>
        </w:tc>
        <w:tc>
          <w:tcPr>
            <w:tcW w:w="180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r>
      <w:tr w:rsidR="00EA5779" w:rsidRPr="00CC6391" w:rsidTr="000678D3">
        <w:trPr>
          <w:cantSplit/>
        </w:trPr>
        <w:tc>
          <w:tcPr>
            <w:tcW w:w="720" w:type="dxa"/>
          </w:tcPr>
          <w:p w:rsidR="00EA5779" w:rsidRPr="00CC6391" w:rsidRDefault="00EA5779" w:rsidP="000678D3">
            <w:pPr>
              <w:numPr>
                <w:ilvl w:val="0"/>
                <w:numId w:val="14"/>
              </w:numPr>
              <w:spacing w:line="276" w:lineRule="auto"/>
              <w:rPr>
                <w:sz w:val="24"/>
                <w:szCs w:val="24"/>
              </w:rPr>
            </w:pPr>
          </w:p>
        </w:tc>
        <w:tc>
          <w:tcPr>
            <w:tcW w:w="2340" w:type="dxa"/>
          </w:tcPr>
          <w:p w:rsidR="00EA5779" w:rsidRPr="00CC6391" w:rsidRDefault="00EA5779" w:rsidP="000678D3">
            <w:pPr>
              <w:pStyle w:val="afb"/>
              <w:spacing w:before="0" w:after="0" w:line="276" w:lineRule="auto"/>
              <w:rPr>
                <w:szCs w:val="24"/>
              </w:rPr>
            </w:pPr>
          </w:p>
        </w:tc>
        <w:tc>
          <w:tcPr>
            <w:tcW w:w="2160" w:type="dxa"/>
          </w:tcPr>
          <w:p w:rsidR="00EA5779" w:rsidRPr="00CC6391" w:rsidRDefault="00EA5779" w:rsidP="000678D3">
            <w:pPr>
              <w:pStyle w:val="afb"/>
              <w:spacing w:before="0" w:after="0" w:line="276" w:lineRule="auto"/>
              <w:rPr>
                <w:szCs w:val="24"/>
              </w:rPr>
            </w:pPr>
          </w:p>
        </w:tc>
        <w:tc>
          <w:tcPr>
            <w:tcW w:w="180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rPr>
                <w:szCs w:val="24"/>
              </w:rPr>
            </w:pPr>
          </w:p>
        </w:tc>
      </w:tr>
      <w:tr w:rsidR="00EA5779" w:rsidRPr="00CC6391" w:rsidTr="000678D3">
        <w:trPr>
          <w:cantSplit/>
        </w:trPr>
        <w:tc>
          <w:tcPr>
            <w:tcW w:w="7020" w:type="dxa"/>
            <w:gridSpan w:val="4"/>
          </w:tcPr>
          <w:p w:rsidR="00EA5779" w:rsidRPr="00CC6391" w:rsidRDefault="00EA5779" w:rsidP="000678D3">
            <w:pPr>
              <w:pStyle w:val="afb"/>
              <w:spacing w:before="0" w:after="0" w:line="276" w:lineRule="auto"/>
              <w:rPr>
                <w:szCs w:val="24"/>
              </w:rPr>
            </w:pPr>
            <w:r w:rsidRPr="00CC6391">
              <w:rPr>
                <w:b/>
                <w:szCs w:val="24"/>
              </w:rPr>
              <w:t>ИТОГО за целый 2015 год</w:t>
            </w:r>
          </w:p>
        </w:tc>
        <w:tc>
          <w:tcPr>
            <w:tcW w:w="1440" w:type="dxa"/>
          </w:tcPr>
          <w:p w:rsidR="00EA5779" w:rsidRPr="00CC6391" w:rsidRDefault="00EA5779" w:rsidP="000678D3">
            <w:pPr>
              <w:pStyle w:val="afb"/>
              <w:spacing w:before="0" w:after="0" w:line="276" w:lineRule="auto"/>
              <w:rPr>
                <w:szCs w:val="24"/>
              </w:rPr>
            </w:pPr>
          </w:p>
        </w:tc>
        <w:tc>
          <w:tcPr>
            <w:tcW w:w="1440" w:type="dxa"/>
          </w:tcPr>
          <w:p w:rsidR="00EA5779" w:rsidRPr="00CC6391" w:rsidRDefault="00EA5779" w:rsidP="000678D3">
            <w:pPr>
              <w:pStyle w:val="afb"/>
              <w:spacing w:before="0" w:after="0" w:line="276" w:lineRule="auto"/>
              <w:jc w:val="center"/>
              <w:rPr>
                <w:szCs w:val="24"/>
              </w:rPr>
            </w:pPr>
            <w:r w:rsidRPr="00CC6391">
              <w:rPr>
                <w:szCs w:val="24"/>
              </w:rPr>
              <w:t>отзывы</w:t>
            </w:r>
          </w:p>
        </w:tc>
      </w:tr>
    </w:tbl>
    <w:p w:rsidR="00EA5779" w:rsidRPr="00CC6391" w:rsidRDefault="00EA5779" w:rsidP="00EA5779">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EA5779" w:rsidRPr="00CC6391" w:rsidRDefault="00EA5779" w:rsidP="00EA5779">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A5779" w:rsidRPr="00CC6391" w:rsidRDefault="00EA5779" w:rsidP="0063020F">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953932">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sidRPr="0077375C">
        <w:rPr>
          <w:b/>
          <w:color w:val="000000"/>
          <w:sz w:val="24"/>
          <w:szCs w:val="24"/>
        </w:rPr>
        <w:t>1:</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77375C" w:rsidRPr="0077375C" w:rsidRDefault="0077375C" w:rsidP="0077375C">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Pr>
          <w:b/>
          <w:color w:val="000000"/>
          <w:sz w:val="24"/>
          <w:szCs w:val="24"/>
        </w:rPr>
        <w:t>2</w:t>
      </w:r>
      <w:r w:rsidRPr="0077375C">
        <w:rPr>
          <w:b/>
          <w:color w:val="000000"/>
          <w:sz w:val="24"/>
          <w:szCs w:val="24"/>
        </w:rPr>
        <w:t>:</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77375C" w:rsidRPr="00CC6391" w:rsidTr="00477F6C">
        <w:trPr>
          <w:cantSplit/>
          <w:trHeight w:val="530"/>
        </w:trPr>
        <w:tc>
          <w:tcPr>
            <w:tcW w:w="720" w:type="dxa"/>
          </w:tcPr>
          <w:p w:rsidR="0077375C" w:rsidRPr="00CC6391" w:rsidRDefault="0077375C" w:rsidP="00477F6C">
            <w:pPr>
              <w:pStyle w:val="af8"/>
              <w:spacing w:before="0" w:after="0"/>
              <w:rPr>
                <w:sz w:val="24"/>
                <w:szCs w:val="24"/>
              </w:rPr>
            </w:pPr>
            <w:r w:rsidRPr="00CC6391">
              <w:rPr>
                <w:sz w:val="24"/>
                <w:szCs w:val="24"/>
              </w:rPr>
              <w:t>№</w:t>
            </w:r>
          </w:p>
          <w:p w:rsidR="0077375C" w:rsidRPr="00CC6391" w:rsidRDefault="0077375C" w:rsidP="00477F6C">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77375C" w:rsidRPr="00CC6391" w:rsidRDefault="0077375C" w:rsidP="00477F6C">
            <w:pPr>
              <w:pStyle w:val="af8"/>
              <w:spacing w:before="0" w:after="0"/>
              <w:rPr>
                <w:sz w:val="24"/>
                <w:szCs w:val="24"/>
              </w:rPr>
            </w:pPr>
            <w:r w:rsidRPr="00CC6391">
              <w:rPr>
                <w:sz w:val="24"/>
                <w:szCs w:val="24"/>
              </w:rPr>
              <w:t>Наименование</w:t>
            </w:r>
          </w:p>
          <w:p w:rsidR="0077375C" w:rsidRPr="00CC6391" w:rsidRDefault="0077375C" w:rsidP="00477F6C">
            <w:pPr>
              <w:pStyle w:val="af8"/>
              <w:spacing w:before="0" w:after="0"/>
              <w:rPr>
                <w:i/>
                <w:sz w:val="24"/>
                <w:szCs w:val="24"/>
              </w:rPr>
            </w:pPr>
            <w:r w:rsidRPr="00CC6391">
              <w:rPr>
                <w:i/>
                <w:sz w:val="24"/>
                <w:szCs w:val="24"/>
              </w:rPr>
              <w:t>(изготовитель, марка, год выпуска)</w:t>
            </w:r>
          </w:p>
        </w:tc>
        <w:tc>
          <w:tcPr>
            <w:tcW w:w="709" w:type="dxa"/>
          </w:tcPr>
          <w:p w:rsidR="0077375C" w:rsidRPr="00CC6391" w:rsidRDefault="0077375C" w:rsidP="00477F6C">
            <w:pPr>
              <w:pStyle w:val="af8"/>
              <w:spacing w:before="0" w:after="0"/>
              <w:rPr>
                <w:sz w:val="24"/>
                <w:szCs w:val="24"/>
              </w:rPr>
            </w:pPr>
            <w:r w:rsidRPr="00CC6391">
              <w:rPr>
                <w:sz w:val="24"/>
                <w:szCs w:val="24"/>
              </w:rPr>
              <w:t>Кол-во</w:t>
            </w:r>
          </w:p>
        </w:tc>
        <w:tc>
          <w:tcPr>
            <w:tcW w:w="1701" w:type="dxa"/>
          </w:tcPr>
          <w:p w:rsidR="0077375C" w:rsidRPr="00CC6391" w:rsidRDefault="0077375C" w:rsidP="00477F6C">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77375C" w:rsidRPr="00CC6391" w:rsidRDefault="0077375C" w:rsidP="00477F6C">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c>
          <w:tcPr>
            <w:tcW w:w="2358" w:type="dxa"/>
          </w:tcPr>
          <w:p w:rsidR="0077375C" w:rsidRPr="00CC6391" w:rsidRDefault="0077375C" w:rsidP="00477F6C">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pStyle w:val="afb"/>
              <w:spacing w:before="0" w:after="0"/>
              <w:rPr>
                <w:szCs w:val="24"/>
              </w:rPr>
            </w:pPr>
            <w:r w:rsidRPr="00CC6391">
              <w:rPr>
                <w:szCs w:val="24"/>
              </w:rPr>
              <w:t>…</w:t>
            </w: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bl>
    <w:p w:rsidR="00536347" w:rsidRDefault="00536347" w:rsidP="0077375C">
      <w:pPr>
        <w:spacing w:line="240" w:lineRule="auto"/>
        <w:ind w:firstLine="0"/>
        <w:jc w:val="left"/>
        <w:rPr>
          <w:sz w:val="24"/>
          <w:szCs w:val="24"/>
        </w:rPr>
      </w:pPr>
    </w:p>
    <w:p w:rsidR="00536347" w:rsidRDefault="00536347" w:rsidP="00536347">
      <w:pPr>
        <w:spacing w:line="240" w:lineRule="auto"/>
        <w:ind w:firstLine="0"/>
        <w:rPr>
          <w:b/>
          <w:color w:val="000000"/>
          <w:sz w:val="24"/>
          <w:szCs w:val="24"/>
        </w:rPr>
      </w:pPr>
    </w:p>
    <w:p w:rsidR="00536347" w:rsidRDefault="00536347" w:rsidP="00536347">
      <w:pPr>
        <w:spacing w:line="240" w:lineRule="auto"/>
        <w:ind w:firstLine="0"/>
        <w:rPr>
          <w:b/>
          <w:color w:val="000000"/>
          <w:sz w:val="24"/>
          <w:szCs w:val="24"/>
        </w:rPr>
      </w:pPr>
    </w:p>
    <w:p w:rsidR="00536347" w:rsidRDefault="00536347" w:rsidP="00536347">
      <w:pPr>
        <w:spacing w:line="240" w:lineRule="auto"/>
        <w:ind w:firstLine="0"/>
        <w:rPr>
          <w:b/>
          <w:color w:val="000000"/>
          <w:sz w:val="24"/>
          <w:szCs w:val="24"/>
        </w:rPr>
      </w:pPr>
    </w:p>
    <w:p w:rsidR="00536347" w:rsidRDefault="00536347" w:rsidP="00536347">
      <w:pPr>
        <w:spacing w:line="240" w:lineRule="auto"/>
        <w:ind w:firstLine="0"/>
        <w:rPr>
          <w:b/>
          <w:color w:val="000000"/>
          <w:sz w:val="24"/>
          <w:szCs w:val="24"/>
        </w:rPr>
      </w:pPr>
    </w:p>
    <w:p w:rsidR="00536347" w:rsidRDefault="00536347" w:rsidP="00536347">
      <w:pPr>
        <w:spacing w:line="240" w:lineRule="auto"/>
        <w:ind w:firstLine="0"/>
        <w:rPr>
          <w:b/>
          <w:color w:val="000000"/>
          <w:sz w:val="24"/>
          <w:szCs w:val="24"/>
        </w:rPr>
      </w:pPr>
    </w:p>
    <w:p w:rsidR="00536347" w:rsidRDefault="00536347" w:rsidP="00536347">
      <w:pPr>
        <w:spacing w:line="240" w:lineRule="auto"/>
        <w:ind w:firstLine="0"/>
        <w:rPr>
          <w:b/>
          <w:color w:val="000000"/>
          <w:sz w:val="24"/>
          <w:szCs w:val="24"/>
        </w:rPr>
      </w:pPr>
    </w:p>
    <w:p w:rsidR="00536347" w:rsidRDefault="00536347" w:rsidP="00536347">
      <w:pPr>
        <w:spacing w:line="240" w:lineRule="auto"/>
        <w:ind w:firstLine="0"/>
        <w:rPr>
          <w:b/>
          <w:color w:val="000000"/>
          <w:sz w:val="24"/>
          <w:szCs w:val="24"/>
        </w:rPr>
      </w:pPr>
    </w:p>
    <w:p w:rsidR="00536347" w:rsidRDefault="00536347" w:rsidP="00536347">
      <w:pPr>
        <w:spacing w:line="240" w:lineRule="auto"/>
        <w:ind w:firstLine="0"/>
        <w:rPr>
          <w:b/>
          <w:color w:val="000000"/>
          <w:sz w:val="24"/>
          <w:szCs w:val="24"/>
        </w:rPr>
      </w:pPr>
    </w:p>
    <w:p w:rsidR="00536347" w:rsidRDefault="00536347" w:rsidP="00536347">
      <w:pPr>
        <w:spacing w:line="240" w:lineRule="auto"/>
        <w:ind w:firstLine="0"/>
        <w:rPr>
          <w:b/>
          <w:color w:val="000000"/>
          <w:sz w:val="24"/>
          <w:szCs w:val="24"/>
        </w:rPr>
      </w:pPr>
      <w:r w:rsidRPr="0077375C">
        <w:rPr>
          <w:b/>
          <w:color w:val="000000"/>
          <w:sz w:val="24"/>
          <w:szCs w:val="24"/>
        </w:rPr>
        <w:t>Лот №</w:t>
      </w:r>
      <w:r>
        <w:rPr>
          <w:b/>
          <w:color w:val="000000"/>
          <w:sz w:val="24"/>
          <w:szCs w:val="24"/>
        </w:rPr>
        <w:t xml:space="preserve"> 3</w:t>
      </w:r>
      <w:r w:rsidRPr="0077375C">
        <w:rPr>
          <w:b/>
          <w:color w:val="000000"/>
          <w:sz w:val="24"/>
          <w:szCs w:val="24"/>
        </w:rPr>
        <w:t>:</w:t>
      </w:r>
    </w:p>
    <w:p w:rsidR="00536347" w:rsidRPr="0077375C" w:rsidRDefault="00536347" w:rsidP="00536347">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536347" w:rsidRPr="00CC6391" w:rsidTr="000678D3">
        <w:trPr>
          <w:cantSplit/>
          <w:trHeight w:val="530"/>
        </w:trPr>
        <w:tc>
          <w:tcPr>
            <w:tcW w:w="720" w:type="dxa"/>
          </w:tcPr>
          <w:p w:rsidR="00536347" w:rsidRPr="00CC6391" w:rsidRDefault="00536347" w:rsidP="000678D3">
            <w:pPr>
              <w:pStyle w:val="af8"/>
              <w:spacing w:before="0" w:after="0"/>
              <w:rPr>
                <w:sz w:val="24"/>
                <w:szCs w:val="24"/>
              </w:rPr>
            </w:pPr>
            <w:r w:rsidRPr="00CC6391">
              <w:rPr>
                <w:sz w:val="24"/>
                <w:szCs w:val="24"/>
              </w:rPr>
              <w:t>№</w:t>
            </w:r>
          </w:p>
          <w:p w:rsidR="00536347" w:rsidRPr="00CC6391" w:rsidRDefault="00536347" w:rsidP="000678D3">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536347" w:rsidRPr="00CC6391" w:rsidRDefault="00536347" w:rsidP="000678D3">
            <w:pPr>
              <w:pStyle w:val="af8"/>
              <w:spacing w:before="0" w:after="0"/>
              <w:rPr>
                <w:sz w:val="24"/>
                <w:szCs w:val="24"/>
              </w:rPr>
            </w:pPr>
            <w:r w:rsidRPr="00CC6391">
              <w:rPr>
                <w:sz w:val="24"/>
                <w:szCs w:val="24"/>
              </w:rPr>
              <w:t>Наименование</w:t>
            </w:r>
          </w:p>
          <w:p w:rsidR="00536347" w:rsidRPr="00CC6391" w:rsidRDefault="00536347" w:rsidP="000678D3">
            <w:pPr>
              <w:pStyle w:val="af8"/>
              <w:spacing w:before="0" w:after="0"/>
              <w:rPr>
                <w:i/>
                <w:sz w:val="24"/>
                <w:szCs w:val="24"/>
              </w:rPr>
            </w:pPr>
            <w:r w:rsidRPr="00CC6391">
              <w:rPr>
                <w:i/>
                <w:sz w:val="24"/>
                <w:szCs w:val="24"/>
              </w:rPr>
              <w:t>(изготовитель, марка, год выпуска)</w:t>
            </w:r>
          </w:p>
        </w:tc>
        <w:tc>
          <w:tcPr>
            <w:tcW w:w="709" w:type="dxa"/>
          </w:tcPr>
          <w:p w:rsidR="00536347" w:rsidRPr="00CC6391" w:rsidRDefault="00536347" w:rsidP="000678D3">
            <w:pPr>
              <w:pStyle w:val="af8"/>
              <w:spacing w:before="0" w:after="0"/>
              <w:rPr>
                <w:sz w:val="24"/>
                <w:szCs w:val="24"/>
              </w:rPr>
            </w:pPr>
            <w:r w:rsidRPr="00CC6391">
              <w:rPr>
                <w:sz w:val="24"/>
                <w:szCs w:val="24"/>
              </w:rPr>
              <w:t>Кол-во</w:t>
            </w:r>
          </w:p>
        </w:tc>
        <w:tc>
          <w:tcPr>
            <w:tcW w:w="1701" w:type="dxa"/>
          </w:tcPr>
          <w:p w:rsidR="00536347" w:rsidRPr="00CC6391" w:rsidRDefault="00536347" w:rsidP="000678D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536347" w:rsidRPr="00CC6391" w:rsidRDefault="00536347" w:rsidP="000678D3">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536347" w:rsidRPr="00CC6391" w:rsidRDefault="00536347" w:rsidP="000678D3">
            <w:pPr>
              <w:pStyle w:val="af8"/>
              <w:spacing w:before="0" w:after="0"/>
              <w:rPr>
                <w:sz w:val="24"/>
                <w:szCs w:val="24"/>
              </w:rPr>
            </w:pPr>
          </w:p>
        </w:tc>
        <w:tc>
          <w:tcPr>
            <w:tcW w:w="2358" w:type="dxa"/>
          </w:tcPr>
          <w:p w:rsidR="00536347" w:rsidRPr="00CC6391" w:rsidRDefault="00536347" w:rsidP="000678D3">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536347" w:rsidRPr="00CC6391" w:rsidRDefault="00536347" w:rsidP="000678D3">
            <w:pPr>
              <w:pStyle w:val="af8"/>
              <w:spacing w:before="0" w:after="0"/>
              <w:rPr>
                <w:sz w:val="24"/>
                <w:szCs w:val="24"/>
              </w:rPr>
            </w:pPr>
          </w:p>
        </w:tc>
      </w:tr>
      <w:tr w:rsidR="00536347" w:rsidRPr="00CC6391" w:rsidTr="000678D3">
        <w:trPr>
          <w:cantSplit/>
        </w:trPr>
        <w:tc>
          <w:tcPr>
            <w:tcW w:w="720" w:type="dxa"/>
          </w:tcPr>
          <w:p w:rsidR="00536347" w:rsidRPr="00CC6391" w:rsidRDefault="00536347" w:rsidP="000678D3">
            <w:pPr>
              <w:numPr>
                <w:ilvl w:val="0"/>
                <w:numId w:val="7"/>
              </w:numPr>
              <w:spacing w:line="240" w:lineRule="auto"/>
              <w:rPr>
                <w:sz w:val="24"/>
                <w:szCs w:val="24"/>
              </w:rPr>
            </w:pPr>
          </w:p>
        </w:tc>
        <w:tc>
          <w:tcPr>
            <w:tcW w:w="2115" w:type="dxa"/>
          </w:tcPr>
          <w:p w:rsidR="00536347" w:rsidRPr="00CC6391" w:rsidRDefault="00536347" w:rsidP="000678D3">
            <w:pPr>
              <w:pStyle w:val="afb"/>
              <w:spacing w:before="0" w:after="0"/>
              <w:rPr>
                <w:szCs w:val="24"/>
              </w:rPr>
            </w:pPr>
          </w:p>
        </w:tc>
        <w:tc>
          <w:tcPr>
            <w:tcW w:w="709" w:type="dxa"/>
          </w:tcPr>
          <w:p w:rsidR="00536347" w:rsidRPr="00CC6391" w:rsidRDefault="00536347" w:rsidP="000678D3">
            <w:pPr>
              <w:pStyle w:val="afb"/>
              <w:spacing w:before="0" w:after="0"/>
              <w:rPr>
                <w:szCs w:val="24"/>
              </w:rPr>
            </w:pPr>
          </w:p>
        </w:tc>
        <w:tc>
          <w:tcPr>
            <w:tcW w:w="1701" w:type="dxa"/>
          </w:tcPr>
          <w:p w:rsidR="00536347" w:rsidRPr="00CC6391" w:rsidRDefault="00536347" w:rsidP="000678D3">
            <w:pPr>
              <w:pStyle w:val="afb"/>
              <w:spacing w:before="0" w:after="0"/>
              <w:rPr>
                <w:szCs w:val="24"/>
              </w:rPr>
            </w:pPr>
          </w:p>
        </w:tc>
        <w:tc>
          <w:tcPr>
            <w:tcW w:w="2552" w:type="dxa"/>
          </w:tcPr>
          <w:p w:rsidR="00536347" w:rsidRPr="00CC6391" w:rsidRDefault="00536347" w:rsidP="000678D3">
            <w:pPr>
              <w:pStyle w:val="afb"/>
              <w:spacing w:before="0" w:after="0"/>
              <w:rPr>
                <w:szCs w:val="24"/>
              </w:rPr>
            </w:pPr>
          </w:p>
        </w:tc>
        <w:tc>
          <w:tcPr>
            <w:tcW w:w="2358" w:type="dxa"/>
          </w:tcPr>
          <w:p w:rsidR="00536347" w:rsidRPr="00CC6391" w:rsidRDefault="00536347" w:rsidP="000678D3">
            <w:pPr>
              <w:pStyle w:val="afb"/>
              <w:spacing w:before="0" w:after="0"/>
              <w:rPr>
                <w:szCs w:val="24"/>
              </w:rPr>
            </w:pPr>
          </w:p>
        </w:tc>
      </w:tr>
      <w:tr w:rsidR="00536347" w:rsidRPr="00CC6391" w:rsidTr="000678D3">
        <w:trPr>
          <w:cantSplit/>
        </w:trPr>
        <w:tc>
          <w:tcPr>
            <w:tcW w:w="720" w:type="dxa"/>
          </w:tcPr>
          <w:p w:rsidR="00536347" w:rsidRPr="00CC6391" w:rsidRDefault="00536347" w:rsidP="000678D3">
            <w:pPr>
              <w:numPr>
                <w:ilvl w:val="0"/>
                <w:numId w:val="7"/>
              </w:numPr>
              <w:spacing w:line="240" w:lineRule="auto"/>
              <w:rPr>
                <w:sz w:val="24"/>
                <w:szCs w:val="24"/>
              </w:rPr>
            </w:pPr>
          </w:p>
        </w:tc>
        <w:tc>
          <w:tcPr>
            <w:tcW w:w="2115" w:type="dxa"/>
          </w:tcPr>
          <w:p w:rsidR="00536347" w:rsidRPr="00CC6391" w:rsidRDefault="00536347" w:rsidP="000678D3">
            <w:pPr>
              <w:pStyle w:val="afb"/>
              <w:spacing w:before="0" w:after="0"/>
              <w:rPr>
                <w:szCs w:val="24"/>
              </w:rPr>
            </w:pPr>
          </w:p>
        </w:tc>
        <w:tc>
          <w:tcPr>
            <w:tcW w:w="709" w:type="dxa"/>
          </w:tcPr>
          <w:p w:rsidR="00536347" w:rsidRPr="00CC6391" w:rsidRDefault="00536347" w:rsidP="000678D3">
            <w:pPr>
              <w:pStyle w:val="afb"/>
              <w:spacing w:before="0" w:after="0"/>
              <w:rPr>
                <w:szCs w:val="24"/>
              </w:rPr>
            </w:pPr>
          </w:p>
        </w:tc>
        <w:tc>
          <w:tcPr>
            <w:tcW w:w="1701" w:type="dxa"/>
          </w:tcPr>
          <w:p w:rsidR="00536347" w:rsidRPr="00CC6391" w:rsidRDefault="00536347" w:rsidP="000678D3">
            <w:pPr>
              <w:pStyle w:val="afb"/>
              <w:spacing w:before="0" w:after="0"/>
              <w:rPr>
                <w:szCs w:val="24"/>
              </w:rPr>
            </w:pPr>
          </w:p>
        </w:tc>
        <w:tc>
          <w:tcPr>
            <w:tcW w:w="2552" w:type="dxa"/>
          </w:tcPr>
          <w:p w:rsidR="00536347" w:rsidRPr="00CC6391" w:rsidRDefault="00536347" w:rsidP="000678D3">
            <w:pPr>
              <w:pStyle w:val="afb"/>
              <w:spacing w:before="0" w:after="0"/>
              <w:rPr>
                <w:szCs w:val="24"/>
              </w:rPr>
            </w:pPr>
          </w:p>
        </w:tc>
        <w:tc>
          <w:tcPr>
            <w:tcW w:w="2358" w:type="dxa"/>
          </w:tcPr>
          <w:p w:rsidR="00536347" w:rsidRPr="00CC6391" w:rsidRDefault="00536347" w:rsidP="000678D3">
            <w:pPr>
              <w:pStyle w:val="afb"/>
              <w:spacing w:before="0" w:after="0"/>
              <w:rPr>
                <w:szCs w:val="24"/>
              </w:rPr>
            </w:pPr>
          </w:p>
        </w:tc>
      </w:tr>
      <w:tr w:rsidR="00536347" w:rsidRPr="00CC6391" w:rsidTr="000678D3">
        <w:trPr>
          <w:cantSplit/>
        </w:trPr>
        <w:tc>
          <w:tcPr>
            <w:tcW w:w="720" w:type="dxa"/>
          </w:tcPr>
          <w:p w:rsidR="00536347" w:rsidRPr="00CC6391" w:rsidRDefault="00536347" w:rsidP="000678D3">
            <w:pPr>
              <w:numPr>
                <w:ilvl w:val="0"/>
                <w:numId w:val="7"/>
              </w:numPr>
              <w:spacing w:line="240" w:lineRule="auto"/>
              <w:rPr>
                <w:sz w:val="24"/>
                <w:szCs w:val="24"/>
              </w:rPr>
            </w:pPr>
          </w:p>
        </w:tc>
        <w:tc>
          <w:tcPr>
            <w:tcW w:w="2115" w:type="dxa"/>
          </w:tcPr>
          <w:p w:rsidR="00536347" w:rsidRPr="00CC6391" w:rsidRDefault="00536347" w:rsidP="000678D3">
            <w:pPr>
              <w:pStyle w:val="afb"/>
              <w:spacing w:before="0" w:after="0"/>
              <w:rPr>
                <w:szCs w:val="24"/>
              </w:rPr>
            </w:pPr>
          </w:p>
        </w:tc>
        <w:tc>
          <w:tcPr>
            <w:tcW w:w="709" w:type="dxa"/>
          </w:tcPr>
          <w:p w:rsidR="00536347" w:rsidRPr="00CC6391" w:rsidRDefault="00536347" w:rsidP="000678D3">
            <w:pPr>
              <w:pStyle w:val="afb"/>
              <w:spacing w:before="0" w:after="0"/>
              <w:rPr>
                <w:szCs w:val="24"/>
              </w:rPr>
            </w:pPr>
          </w:p>
        </w:tc>
        <w:tc>
          <w:tcPr>
            <w:tcW w:w="1701" w:type="dxa"/>
          </w:tcPr>
          <w:p w:rsidR="00536347" w:rsidRPr="00CC6391" w:rsidRDefault="00536347" w:rsidP="000678D3">
            <w:pPr>
              <w:pStyle w:val="afb"/>
              <w:spacing w:before="0" w:after="0"/>
              <w:rPr>
                <w:szCs w:val="24"/>
              </w:rPr>
            </w:pPr>
          </w:p>
        </w:tc>
        <w:tc>
          <w:tcPr>
            <w:tcW w:w="2552" w:type="dxa"/>
          </w:tcPr>
          <w:p w:rsidR="00536347" w:rsidRPr="00CC6391" w:rsidRDefault="00536347" w:rsidP="000678D3">
            <w:pPr>
              <w:pStyle w:val="afb"/>
              <w:spacing w:before="0" w:after="0"/>
              <w:rPr>
                <w:szCs w:val="24"/>
              </w:rPr>
            </w:pPr>
          </w:p>
        </w:tc>
        <w:tc>
          <w:tcPr>
            <w:tcW w:w="2358" w:type="dxa"/>
          </w:tcPr>
          <w:p w:rsidR="00536347" w:rsidRPr="00CC6391" w:rsidRDefault="00536347" w:rsidP="000678D3">
            <w:pPr>
              <w:pStyle w:val="afb"/>
              <w:spacing w:before="0" w:after="0"/>
              <w:rPr>
                <w:szCs w:val="24"/>
              </w:rPr>
            </w:pPr>
          </w:p>
        </w:tc>
      </w:tr>
      <w:tr w:rsidR="00536347" w:rsidRPr="00CC6391" w:rsidTr="000678D3">
        <w:trPr>
          <w:cantSplit/>
        </w:trPr>
        <w:tc>
          <w:tcPr>
            <w:tcW w:w="720" w:type="dxa"/>
          </w:tcPr>
          <w:p w:rsidR="00536347" w:rsidRPr="00CC6391" w:rsidRDefault="00536347" w:rsidP="000678D3">
            <w:pPr>
              <w:pStyle w:val="afb"/>
              <w:spacing w:before="0" w:after="0"/>
              <w:rPr>
                <w:szCs w:val="24"/>
              </w:rPr>
            </w:pPr>
            <w:r w:rsidRPr="00CC6391">
              <w:rPr>
                <w:szCs w:val="24"/>
              </w:rPr>
              <w:t>…</w:t>
            </w:r>
          </w:p>
        </w:tc>
        <w:tc>
          <w:tcPr>
            <w:tcW w:w="2115" w:type="dxa"/>
          </w:tcPr>
          <w:p w:rsidR="00536347" w:rsidRPr="00CC6391" w:rsidRDefault="00536347" w:rsidP="000678D3">
            <w:pPr>
              <w:pStyle w:val="afb"/>
              <w:spacing w:before="0" w:after="0"/>
              <w:rPr>
                <w:szCs w:val="24"/>
              </w:rPr>
            </w:pPr>
          </w:p>
        </w:tc>
        <w:tc>
          <w:tcPr>
            <w:tcW w:w="709" w:type="dxa"/>
          </w:tcPr>
          <w:p w:rsidR="00536347" w:rsidRPr="00CC6391" w:rsidRDefault="00536347" w:rsidP="000678D3">
            <w:pPr>
              <w:pStyle w:val="afb"/>
              <w:spacing w:before="0" w:after="0"/>
              <w:rPr>
                <w:szCs w:val="24"/>
              </w:rPr>
            </w:pPr>
          </w:p>
        </w:tc>
        <w:tc>
          <w:tcPr>
            <w:tcW w:w="1701" w:type="dxa"/>
          </w:tcPr>
          <w:p w:rsidR="00536347" w:rsidRPr="00CC6391" w:rsidRDefault="00536347" w:rsidP="000678D3">
            <w:pPr>
              <w:pStyle w:val="afb"/>
              <w:spacing w:before="0" w:after="0"/>
              <w:rPr>
                <w:szCs w:val="24"/>
              </w:rPr>
            </w:pPr>
          </w:p>
        </w:tc>
        <w:tc>
          <w:tcPr>
            <w:tcW w:w="2552" w:type="dxa"/>
          </w:tcPr>
          <w:p w:rsidR="00536347" w:rsidRPr="00CC6391" w:rsidRDefault="00536347" w:rsidP="000678D3">
            <w:pPr>
              <w:pStyle w:val="afb"/>
              <w:spacing w:before="0" w:after="0"/>
              <w:rPr>
                <w:szCs w:val="24"/>
              </w:rPr>
            </w:pPr>
          </w:p>
        </w:tc>
        <w:tc>
          <w:tcPr>
            <w:tcW w:w="2358" w:type="dxa"/>
          </w:tcPr>
          <w:p w:rsidR="00536347" w:rsidRPr="00CC6391" w:rsidRDefault="00536347" w:rsidP="000678D3">
            <w:pPr>
              <w:pStyle w:val="afb"/>
              <w:spacing w:before="0" w:after="0"/>
              <w:rPr>
                <w:szCs w:val="24"/>
              </w:rPr>
            </w:pPr>
          </w:p>
        </w:tc>
      </w:tr>
    </w:tbl>
    <w:p w:rsidR="00536347" w:rsidRDefault="00536347" w:rsidP="0077375C">
      <w:pPr>
        <w:spacing w:line="240" w:lineRule="auto"/>
        <w:ind w:firstLine="0"/>
        <w:jc w:val="left"/>
        <w:rPr>
          <w:sz w:val="24"/>
          <w:szCs w:val="24"/>
        </w:rPr>
      </w:pPr>
      <w:r>
        <w:rPr>
          <w:sz w:val="24"/>
          <w:szCs w:val="24"/>
        </w:rPr>
        <w:t xml:space="preserve">         </w:t>
      </w:r>
    </w:p>
    <w:p w:rsidR="00B620AF" w:rsidRPr="00CC6391" w:rsidRDefault="00B620AF" w:rsidP="0077375C">
      <w:pPr>
        <w:spacing w:line="240" w:lineRule="auto"/>
        <w:ind w:firstLine="0"/>
        <w:jc w:val="left"/>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953932">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5A536B" w:rsidRPr="005A536B" w:rsidRDefault="005A536B" w:rsidP="00B12C01">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sidRPr="005A536B">
        <w:rPr>
          <w:b/>
          <w:color w:val="000000"/>
          <w:sz w:val="24"/>
          <w:szCs w:val="24"/>
        </w:rPr>
        <w:t>1:</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5A536B" w:rsidRDefault="005A536B" w:rsidP="00B12C01">
      <w:pPr>
        <w:spacing w:line="276" w:lineRule="auto"/>
        <w:rPr>
          <w:sz w:val="24"/>
          <w:szCs w:val="24"/>
        </w:rPr>
      </w:pPr>
    </w:p>
    <w:p w:rsidR="005A536B" w:rsidRDefault="005A536B" w:rsidP="005A536B">
      <w:pPr>
        <w:spacing w:line="276" w:lineRule="auto"/>
        <w:ind w:firstLine="0"/>
        <w:rPr>
          <w:b/>
          <w:color w:val="000000"/>
          <w:sz w:val="24"/>
          <w:szCs w:val="24"/>
        </w:rPr>
      </w:pPr>
    </w:p>
    <w:p w:rsidR="005A536B" w:rsidRDefault="005A536B" w:rsidP="005A536B">
      <w:pPr>
        <w:spacing w:line="276" w:lineRule="auto"/>
        <w:ind w:firstLine="0"/>
        <w:rPr>
          <w:b/>
          <w:color w:val="000000"/>
          <w:sz w:val="24"/>
          <w:szCs w:val="24"/>
        </w:rPr>
      </w:pPr>
    </w:p>
    <w:p w:rsidR="005A536B" w:rsidRPr="005A536B" w:rsidRDefault="005A536B" w:rsidP="005A536B">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Pr>
          <w:b/>
          <w:color w:val="000000"/>
          <w:sz w:val="24"/>
          <w:szCs w:val="24"/>
        </w:rPr>
        <w:t>2</w:t>
      </w:r>
      <w:r w:rsidRPr="005A536B">
        <w:rPr>
          <w:b/>
          <w:color w:val="000000"/>
          <w:sz w:val="24"/>
          <w:szCs w:val="24"/>
        </w:rPr>
        <w:t>:</w:t>
      </w:r>
    </w:p>
    <w:p w:rsidR="005A536B" w:rsidRDefault="005A536B" w:rsidP="005A536B">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A536B" w:rsidRPr="00CC6391" w:rsidRDefault="005A536B" w:rsidP="005A536B">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A536B" w:rsidRPr="00CC6391" w:rsidTr="00477F6C">
        <w:trPr>
          <w:trHeight w:val="551"/>
        </w:trPr>
        <w:tc>
          <w:tcPr>
            <w:tcW w:w="695" w:type="dxa"/>
          </w:tcPr>
          <w:p w:rsidR="005A536B" w:rsidRPr="00CC6391" w:rsidRDefault="005A536B" w:rsidP="00477F6C">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5A536B" w:rsidRPr="00CC6391" w:rsidRDefault="005A536B" w:rsidP="00477F6C">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A536B" w:rsidRPr="00CC6391" w:rsidRDefault="005A536B" w:rsidP="00477F6C">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Pr="00CC6391">
              <w:rPr>
                <w:sz w:val="24"/>
                <w:szCs w:val="24"/>
              </w:rPr>
              <w:t>учебное заведение, год окончания,  специальность), группы допуска, сертификаты, лицензии и пр.</w:t>
            </w:r>
          </w:p>
        </w:tc>
        <w:tc>
          <w:tcPr>
            <w:tcW w:w="1950" w:type="dxa"/>
          </w:tcPr>
          <w:p w:rsidR="005A536B" w:rsidRPr="00CC6391" w:rsidRDefault="005A536B" w:rsidP="00477F6C">
            <w:pPr>
              <w:pStyle w:val="af8"/>
              <w:spacing w:before="0" w:after="0" w:line="276" w:lineRule="auto"/>
              <w:rPr>
                <w:sz w:val="24"/>
                <w:szCs w:val="24"/>
              </w:rPr>
            </w:pPr>
            <w:r w:rsidRPr="00CC6391">
              <w:rPr>
                <w:sz w:val="24"/>
                <w:szCs w:val="24"/>
              </w:rPr>
              <w:t>Должность</w:t>
            </w:r>
          </w:p>
        </w:tc>
        <w:tc>
          <w:tcPr>
            <w:tcW w:w="2747" w:type="dxa"/>
          </w:tcPr>
          <w:p w:rsidR="005A536B" w:rsidRPr="00CC6391" w:rsidRDefault="005A536B" w:rsidP="00477F6C">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vAlign w:val="bottom"/>
          </w:tcPr>
          <w:p w:rsidR="005A536B" w:rsidRPr="00CC6391" w:rsidRDefault="005A536B" w:rsidP="00477F6C">
            <w:pPr>
              <w:spacing w:line="276" w:lineRule="auto"/>
              <w:ind w:left="360" w:hanging="360"/>
              <w:jc w:val="left"/>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10246" w:type="dxa"/>
            <w:gridSpan w:val="5"/>
          </w:tcPr>
          <w:p w:rsidR="005A536B" w:rsidRPr="00CC6391" w:rsidRDefault="005A536B" w:rsidP="00477F6C">
            <w:pPr>
              <w:pStyle w:val="afb"/>
              <w:spacing w:before="0" w:after="0" w:line="276" w:lineRule="auto"/>
              <w:rPr>
                <w:szCs w:val="24"/>
              </w:rPr>
            </w:pPr>
            <w:r w:rsidRPr="00CC6391">
              <w:rPr>
                <w:szCs w:val="24"/>
              </w:rPr>
              <w:t>Прочий персонал (планируемый для исполнения договора)</w:t>
            </w: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1.</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2.</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jc w:val="center"/>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jc w:val="center"/>
              <w:rPr>
                <w:szCs w:val="24"/>
              </w:rPr>
            </w:pPr>
          </w:p>
        </w:tc>
      </w:tr>
    </w:tbl>
    <w:p w:rsidR="005A536B" w:rsidRPr="00CC6391" w:rsidRDefault="005A536B" w:rsidP="005A536B">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Штатная численность компании, чел.</w:t>
            </w:r>
          </w:p>
        </w:tc>
      </w:tr>
      <w:tr w:rsidR="005A536B" w:rsidRPr="00CC6391" w:rsidTr="00477F6C">
        <w:trPr>
          <w:trHeight w:val="343"/>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77"/>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bl>
    <w:p w:rsidR="005A536B" w:rsidRDefault="005A536B" w:rsidP="005A536B">
      <w:pPr>
        <w:spacing w:line="276" w:lineRule="auto"/>
        <w:ind w:firstLine="0"/>
        <w:jc w:val="left"/>
        <w:rPr>
          <w:sz w:val="24"/>
          <w:szCs w:val="24"/>
        </w:rPr>
      </w:pPr>
    </w:p>
    <w:p w:rsidR="00536347" w:rsidRPr="005A536B" w:rsidRDefault="00536347" w:rsidP="00536347">
      <w:pPr>
        <w:spacing w:line="276" w:lineRule="auto"/>
        <w:ind w:firstLine="0"/>
        <w:rPr>
          <w:b/>
          <w:color w:val="000000"/>
          <w:sz w:val="24"/>
          <w:szCs w:val="24"/>
        </w:rPr>
      </w:pPr>
      <w:r w:rsidRPr="005A536B">
        <w:rPr>
          <w:b/>
          <w:color w:val="000000"/>
          <w:sz w:val="24"/>
          <w:szCs w:val="24"/>
        </w:rPr>
        <w:t>Лот №</w:t>
      </w:r>
      <w:r>
        <w:rPr>
          <w:b/>
          <w:color w:val="000000"/>
          <w:sz w:val="24"/>
          <w:szCs w:val="24"/>
        </w:rPr>
        <w:t xml:space="preserve"> 3</w:t>
      </w:r>
      <w:r w:rsidRPr="005A536B">
        <w:rPr>
          <w:b/>
          <w:color w:val="000000"/>
          <w:sz w:val="24"/>
          <w:szCs w:val="24"/>
        </w:rPr>
        <w:t>:</w:t>
      </w:r>
    </w:p>
    <w:p w:rsidR="00536347" w:rsidRDefault="00536347" w:rsidP="00536347">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36347" w:rsidRPr="00CC6391" w:rsidRDefault="00536347" w:rsidP="00536347">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36347" w:rsidRPr="00CC6391" w:rsidTr="000678D3">
        <w:trPr>
          <w:trHeight w:val="551"/>
        </w:trPr>
        <w:tc>
          <w:tcPr>
            <w:tcW w:w="695" w:type="dxa"/>
          </w:tcPr>
          <w:p w:rsidR="00536347" w:rsidRPr="00CC6391" w:rsidRDefault="00536347" w:rsidP="000678D3">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536347" w:rsidRPr="00CC6391" w:rsidRDefault="00536347" w:rsidP="000678D3">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36347" w:rsidRPr="00CC6391" w:rsidRDefault="00536347" w:rsidP="000678D3">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Pr="00CC6391">
              <w:rPr>
                <w:sz w:val="24"/>
                <w:szCs w:val="24"/>
              </w:rPr>
              <w:t>учебное заведение, год окончания,  специальность), группы допуска, сертификаты, лицензии и пр.</w:t>
            </w:r>
          </w:p>
        </w:tc>
        <w:tc>
          <w:tcPr>
            <w:tcW w:w="1950" w:type="dxa"/>
          </w:tcPr>
          <w:p w:rsidR="00536347" w:rsidRPr="00CC6391" w:rsidRDefault="00536347" w:rsidP="000678D3">
            <w:pPr>
              <w:pStyle w:val="af8"/>
              <w:spacing w:before="0" w:after="0" w:line="276" w:lineRule="auto"/>
              <w:rPr>
                <w:sz w:val="24"/>
                <w:szCs w:val="24"/>
              </w:rPr>
            </w:pPr>
            <w:r w:rsidRPr="00CC6391">
              <w:rPr>
                <w:sz w:val="24"/>
                <w:szCs w:val="24"/>
              </w:rPr>
              <w:t>Должность</w:t>
            </w:r>
          </w:p>
        </w:tc>
        <w:tc>
          <w:tcPr>
            <w:tcW w:w="2747" w:type="dxa"/>
          </w:tcPr>
          <w:p w:rsidR="00536347" w:rsidRPr="00CC6391" w:rsidRDefault="00536347" w:rsidP="000678D3">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36347" w:rsidRPr="00CC6391" w:rsidTr="000678D3">
        <w:trPr>
          <w:cantSplit/>
        </w:trPr>
        <w:tc>
          <w:tcPr>
            <w:tcW w:w="10246" w:type="dxa"/>
            <w:gridSpan w:val="5"/>
          </w:tcPr>
          <w:p w:rsidR="00536347" w:rsidRPr="00CC6391" w:rsidRDefault="00536347" w:rsidP="000678D3">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36347" w:rsidRPr="00CC6391" w:rsidTr="000678D3">
        <w:tc>
          <w:tcPr>
            <w:tcW w:w="695" w:type="dxa"/>
          </w:tcPr>
          <w:p w:rsidR="00536347" w:rsidRPr="00CC6391" w:rsidRDefault="00536347" w:rsidP="000678D3">
            <w:pPr>
              <w:numPr>
                <w:ilvl w:val="0"/>
                <w:numId w:val="9"/>
              </w:numPr>
              <w:spacing w:line="276" w:lineRule="auto"/>
              <w:rPr>
                <w:sz w:val="24"/>
                <w:szCs w:val="24"/>
              </w:rPr>
            </w:pP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rPr>
                <w:szCs w:val="24"/>
              </w:rPr>
            </w:pPr>
          </w:p>
        </w:tc>
      </w:tr>
      <w:tr w:rsidR="00536347" w:rsidRPr="00CC6391" w:rsidTr="000678D3">
        <w:tc>
          <w:tcPr>
            <w:tcW w:w="695" w:type="dxa"/>
          </w:tcPr>
          <w:p w:rsidR="00536347" w:rsidRPr="00CC6391" w:rsidRDefault="00536347" w:rsidP="000678D3">
            <w:pPr>
              <w:numPr>
                <w:ilvl w:val="0"/>
                <w:numId w:val="9"/>
              </w:numPr>
              <w:spacing w:line="276" w:lineRule="auto"/>
              <w:rPr>
                <w:sz w:val="24"/>
                <w:szCs w:val="24"/>
              </w:rPr>
            </w:pP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rPr>
                <w:szCs w:val="24"/>
              </w:rPr>
            </w:pPr>
          </w:p>
        </w:tc>
      </w:tr>
      <w:tr w:rsidR="00536347" w:rsidRPr="00CC6391" w:rsidTr="000678D3">
        <w:tc>
          <w:tcPr>
            <w:tcW w:w="695" w:type="dxa"/>
          </w:tcPr>
          <w:p w:rsidR="00536347" w:rsidRPr="00CC6391" w:rsidRDefault="00536347" w:rsidP="000678D3">
            <w:pPr>
              <w:spacing w:line="276" w:lineRule="auto"/>
              <w:ind w:firstLine="0"/>
              <w:rPr>
                <w:sz w:val="24"/>
                <w:szCs w:val="24"/>
              </w:rPr>
            </w:pPr>
            <w:r w:rsidRPr="00CC6391">
              <w:rPr>
                <w:sz w:val="24"/>
                <w:szCs w:val="24"/>
              </w:rPr>
              <w:t>…</w:t>
            </w: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rPr>
                <w:szCs w:val="24"/>
              </w:rPr>
            </w:pPr>
          </w:p>
        </w:tc>
      </w:tr>
      <w:tr w:rsidR="00536347" w:rsidRPr="00CC6391" w:rsidTr="000678D3">
        <w:trPr>
          <w:cantSplit/>
        </w:trPr>
        <w:tc>
          <w:tcPr>
            <w:tcW w:w="10246" w:type="dxa"/>
            <w:gridSpan w:val="5"/>
          </w:tcPr>
          <w:p w:rsidR="00536347" w:rsidRPr="00CC6391" w:rsidRDefault="00536347" w:rsidP="000678D3">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36347" w:rsidRPr="00CC6391" w:rsidTr="000678D3">
        <w:tc>
          <w:tcPr>
            <w:tcW w:w="695" w:type="dxa"/>
          </w:tcPr>
          <w:p w:rsidR="00536347" w:rsidRPr="00CC6391" w:rsidRDefault="00536347" w:rsidP="000678D3">
            <w:pPr>
              <w:numPr>
                <w:ilvl w:val="0"/>
                <w:numId w:val="10"/>
              </w:numPr>
              <w:spacing w:line="276" w:lineRule="auto"/>
              <w:rPr>
                <w:sz w:val="24"/>
                <w:szCs w:val="24"/>
              </w:rPr>
            </w:pP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rPr>
                <w:szCs w:val="24"/>
              </w:rPr>
            </w:pPr>
          </w:p>
        </w:tc>
      </w:tr>
      <w:tr w:rsidR="00536347" w:rsidRPr="00CC6391" w:rsidTr="000678D3">
        <w:tc>
          <w:tcPr>
            <w:tcW w:w="695" w:type="dxa"/>
          </w:tcPr>
          <w:p w:rsidR="00536347" w:rsidRPr="00CC6391" w:rsidRDefault="00536347" w:rsidP="000678D3">
            <w:pPr>
              <w:numPr>
                <w:ilvl w:val="0"/>
                <w:numId w:val="10"/>
              </w:numPr>
              <w:spacing w:line="276" w:lineRule="auto"/>
              <w:rPr>
                <w:sz w:val="24"/>
                <w:szCs w:val="24"/>
              </w:rPr>
            </w:pP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rPr>
                <w:szCs w:val="24"/>
              </w:rPr>
            </w:pPr>
          </w:p>
        </w:tc>
      </w:tr>
      <w:tr w:rsidR="00536347" w:rsidRPr="00CC6391" w:rsidTr="000678D3">
        <w:tc>
          <w:tcPr>
            <w:tcW w:w="695" w:type="dxa"/>
            <w:vAlign w:val="bottom"/>
          </w:tcPr>
          <w:p w:rsidR="00536347" w:rsidRPr="00CC6391" w:rsidRDefault="00536347" w:rsidP="000678D3">
            <w:pPr>
              <w:spacing w:line="276" w:lineRule="auto"/>
              <w:ind w:left="360" w:hanging="360"/>
              <w:jc w:val="left"/>
              <w:rPr>
                <w:sz w:val="24"/>
                <w:szCs w:val="24"/>
              </w:rPr>
            </w:pPr>
            <w:r w:rsidRPr="00CC6391">
              <w:rPr>
                <w:sz w:val="24"/>
                <w:szCs w:val="24"/>
              </w:rPr>
              <w:t>…</w:t>
            </w: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rPr>
                <w:szCs w:val="24"/>
              </w:rPr>
            </w:pPr>
          </w:p>
        </w:tc>
      </w:tr>
      <w:tr w:rsidR="00536347" w:rsidRPr="00CC6391" w:rsidTr="000678D3">
        <w:tc>
          <w:tcPr>
            <w:tcW w:w="10246" w:type="dxa"/>
            <w:gridSpan w:val="5"/>
          </w:tcPr>
          <w:p w:rsidR="00536347" w:rsidRPr="00CC6391" w:rsidRDefault="00536347" w:rsidP="000678D3">
            <w:pPr>
              <w:pStyle w:val="afb"/>
              <w:spacing w:before="0" w:after="0" w:line="276" w:lineRule="auto"/>
              <w:rPr>
                <w:szCs w:val="24"/>
              </w:rPr>
            </w:pPr>
            <w:r w:rsidRPr="00CC6391">
              <w:rPr>
                <w:szCs w:val="24"/>
              </w:rPr>
              <w:t>Прочий персонал (планируемый для исполнения договора)</w:t>
            </w:r>
          </w:p>
        </w:tc>
      </w:tr>
      <w:tr w:rsidR="00536347" w:rsidRPr="00CC6391" w:rsidTr="000678D3">
        <w:tc>
          <w:tcPr>
            <w:tcW w:w="695" w:type="dxa"/>
          </w:tcPr>
          <w:p w:rsidR="00536347" w:rsidRPr="00CC6391" w:rsidRDefault="00536347" w:rsidP="000678D3">
            <w:pPr>
              <w:spacing w:line="276" w:lineRule="auto"/>
              <w:ind w:firstLine="0"/>
              <w:rPr>
                <w:sz w:val="24"/>
                <w:szCs w:val="24"/>
              </w:rPr>
            </w:pPr>
            <w:r w:rsidRPr="00CC6391">
              <w:rPr>
                <w:sz w:val="24"/>
                <w:szCs w:val="24"/>
              </w:rPr>
              <w:t>1.</w:t>
            </w: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rPr>
                <w:szCs w:val="24"/>
              </w:rPr>
            </w:pPr>
          </w:p>
        </w:tc>
      </w:tr>
      <w:tr w:rsidR="00536347" w:rsidRPr="00CC6391" w:rsidTr="000678D3">
        <w:tc>
          <w:tcPr>
            <w:tcW w:w="695" w:type="dxa"/>
          </w:tcPr>
          <w:p w:rsidR="00536347" w:rsidRPr="00CC6391" w:rsidRDefault="00536347" w:rsidP="000678D3">
            <w:pPr>
              <w:spacing w:line="276" w:lineRule="auto"/>
              <w:ind w:firstLine="0"/>
              <w:rPr>
                <w:sz w:val="24"/>
                <w:szCs w:val="24"/>
              </w:rPr>
            </w:pPr>
            <w:r w:rsidRPr="00CC6391">
              <w:rPr>
                <w:sz w:val="24"/>
                <w:szCs w:val="24"/>
              </w:rPr>
              <w:t>2.</w:t>
            </w: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rPr>
                <w:szCs w:val="24"/>
              </w:rPr>
            </w:pPr>
          </w:p>
        </w:tc>
      </w:tr>
      <w:tr w:rsidR="00536347" w:rsidRPr="00CC6391" w:rsidTr="000678D3">
        <w:tc>
          <w:tcPr>
            <w:tcW w:w="695" w:type="dxa"/>
          </w:tcPr>
          <w:p w:rsidR="00536347" w:rsidRPr="00CC6391" w:rsidRDefault="00536347" w:rsidP="000678D3">
            <w:pPr>
              <w:spacing w:line="276" w:lineRule="auto"/>
              <w:ind w:firstLine="0"/>
              <w:rPr>
                <w:sz w:val="24"/>
                <w:szCs w:val="24"/>
              </w:rPr>
            </w:pPr>
            <w:r w:rsidRPr="00CC6391">
              <w:rPr>
                <w:sz w:val="24"/>
                <w:szCs w:val="24"/>
              </w:rPr>
              <w:t>…</w:t>
            </w:r>
          </w:p>
        </w:tc>
        <w:tc>
          <w:tcPr>
            <w:tcW w:w="2268" w:type="dxa"/>
          </w:tcPr>
          <w:p w:rsidR="00536347" w:rsidRPr="00CC6391" w:rsidRDefault="00536347" w:rsidP="000678D3">
            <w:pPr>
              <w:pStyle w:val="afb"/>
              <w:spacing w:before="0" w:after="0" w:line="276" w:lineRule="auto"/>
              <w:rPr>
                <w:szCs w:val="24"/>
              </w:rPr>
            </w:pPr>
          </w:p>
        </w:tc>
        <w:tc>
          <w:tcPr>
            <w:tcW w:w="2586" w:type="dxa"/>
          </w:tcPr>
          <w:p w:rsidR="00536347" w:rsidRPr="00CC6391" w:rsidRDefault="00536347" w:rsidP="000678D3">
            <w:pPr>
              <w:pStyle w:val="afb"/>
              <w:spacing w:before="0" w:after="0" w:line="276" w:lineRule="auto"/>
              <w:jc w:val="center"/>
              <w:rPr>
                <w:szCs w:val="24"/>
              </w:rPr>
            </w:pPr>
          </w:p>
        </w:tc>
        <w:tc>
          <w:tcPr>
            <w:tcW w:w="1950" w:type="dxa"/>
          </w:tcPr>
          <w:p w:rsidR="00536347" w:rsidRPr="00CC6391" w:rsidRDefault="00536347" w:rsidP="000678D3">
            <w:pPr>
              <w:pStyle w:val="afb"/>
              <w:spacing w:before="0" w:after="0" w:line="276" w:lineRule="auto"/>
              <w:rPr>
                <w:szCs w:val="24"/>
              </w:rPr>
            </w:pPr>
          </w:p>
        </w:tc>
        <w:tc>
          <w:tcPr>
            <w:tcW w:w="2747" w:type="dxa"/>
          </w:tcPr>
          <w:p w:rsidR="00536347" w:rsidRPr="00CC6391" w:rsidRDefault="00536347" w:rsidP="000678D3">
            <w:pPr>
              <w:pStyle w:val="afb"/>
              <w:spacing w:before="0" w:after="0" w:line="276" w:lineRule="auto"/>
              <w:jc w:val="center"/>
              <w:rPr>
                <w:szCs w:val="24"/>
              </w:rPr>
            </w:pPr>
          </w:p>
        </w:tc>
      </w:tr>
    </w:tbl>
    <w:p w:rsidR="00536347" w:rsidRPr="00CC6391" w:rsidRDefault="00536347" w:rsidP="00536347">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36347" w:rsidRPr="00CC6391" w:rsidTr="000678D3">
        <w:trPr>
          <w:trHeight w:val="360"/>
        </w:trPr>
        <w:tc>
          <w:tcPr>
            <w:tcW w:w="5101" w:type="dxa"/>
            <w:tcBorders>
              <w:top w:val="single" w:sz="4" w:space="0" w:color="auto"/>
              <w:left w:val="single" w:sz="4" w:space="0" w:color="auto"/>
              <w:bottom w:val="single" w:sz="4" w:space="0" w:color="auto"/>
              <w:right w:val="single" w:sz="4" w:space="0" w:color="auto"/>
            </w:tcBorders>
          </w:tcPr>
          <w:p w:rsidR="00536347" w:rsidRPr="00CC6391" w:rsidRDefault="00536347" w:rsidP="000678D3">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36347" w:rsidRPr="00CC6391" w:rsidRDefault="00536347" w:rsidP="000678D3">
            <w:pPr>
              <w:pStyle w:val="af8"/>
              <w:spacing w:line="276" w:lineRule="auto"/>
              <w:rPr>
                <w:color w:val="000000"/>
                <w:sz w:val="24"/>
                <w:szCs w:val="24"/>
              </w:rPr>
            </w:pPr>
            <w:r w:rsidRPr="00CC6391">
              <w:rPr>
                <w:color w:val="000000"/>
                <w:sz w:val="24"/>
                <w:szCs w:val="24"/>
              </w:rPr>
              <w:t>Штатная численность компании, чел.</w:t>
            </w:r>
          </w:p>
        </w:tc>
      </w:tr>
      <w:tr w:rsidR="00536347" w:rsidRPr="00CC6391" w:rsidTr="000678D3">
        <w:trPr>
          <w:trHeight w:val="343"/>
        </w:trPr>
        <w:tc>
          <w:tcPr>
            <w:tcW w:w="5101" w:type="dxa"/>
            <w:tcBorders>
              <w:top w:val="single" w:sz="4" w:space="0" w:color="auto"/>
              <w:left w:val="single" w:sz="4" w:space="0" w:color="auto"/>
              <w:bottom w:val="single" w:sz="4" w:space="0" w:color="auto"/>
              <w:right w:val="single" w:sz="4" w:space="0" w:color="auto"/>
            </w:tcBorders>
          </w:tcPr>
          <w:p w:rsidR="00536347" w:rsidRPr="00CC6391" w:rsidRDefault="00536347" w:rsidP="000678D3">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36347" w:rsidRPr="00CC6391" w:rsidRDefault="00536347" w:rsidP="000678D3">
            <w:pPr>
              <w:pStyle w:val="afb"/>
              <w:spacing w:line="276" w:lineRule="auto"/>
              <w:rPr>
                <w:color w:val="000000"/>
                <w:szCs w:val="24"/>
              </w:rPr>
            </w:pPr>
          </w:p>
        </w:tc>
      </w:tr>
      <w:tr w:rsidR="00536347" w:rsidRPr="00CC6391" w:rsidTr="000678D3">
        <w:trPr>
          <w:trHeight w:val="360"/>
        </w:trPr>
        <w:tc>
          <w:tcPr>
            <w:tcW w:w="5101" w:type="dxa"/>
            <w:tcBorders>
              <w:top w:val="single" w:sz="4" w:space="0" w:color="auto"/>
              <w:left w:val="single" w:sz="4" w:space="0" w:color="auto"/>
              <w:bottom w:val="single" w:sz="4" w:space="0" w:color="auto"/>
              <w:right w:val="single" w:sz="4" w:space="0" w:color="auto"/>
            </w:tcBorders>
          </w:tcPr>
          <w:p w:rsidR="00536347" w:rsidRPr="00CC6391" w:rsidRDefault="00536347" w:rsidP="000678D3">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36347" w:rsidRPr="00CC6391" w:rsidRDefault="00536347" w:rsidP="000678D3">
            <w:pPr>
              <w:pStyle w:val="afb"/>
              <w:spacing w:line="276" w:lineRule="auto"/>
              <w:rPr>
                <w:color w:val="000000"/>
                <w:szCs w:val="24"/>
              </w:rPr>
            </w:pPr>
          </w:p>
        </w:tc>
      </w:tr>
      <w:tr w:rsidR="00536347" w:rsidRPr="00CC6391" w:rsidTr="000678D3">
        <w:trPr>
          <w:trHeight w:val="377"/>
        </w:trPr>
        <w:tc>
          <w:tcPr>
            <w:tcW w:w="5101" w:type="dxa"/>
            <w:tcBorders>
              <w:top w:val="single" w:sz="4" w:space="0" w:color="auto"/>
              <w:left w:val="single" w:sz="4" w:space="0" w:color="auto"/>
              <w:bottom w:val="single" w:sz="4" w:space="0" w:color="auto"/>
              <w:right w:val="single" w:sz="4" w:space="0" w:color="auto"/>
            </w:tcBorders>
          </w:tcPr>
          <w:p w:rsidR="00536347" w:rsidRPr="00CC6391" w:rsidRDefault="00536347" w:rsidP="000678D3">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36347" w:rsidRPr="00CC6391" w:rsidRDefault="00536347" w:rsidP="000678D3">
            <w:pPr>
              <w:pStyle w:val="afb"/>
              <w:spacing w:line="276" w:lineRule="auto"/>
              <w:rPr>
                <w:color w:val="000000"/>
                <w:szCs w:val="24"/>
              </w:rPr>
            </w:pPr>
          </w:p>
        </w:tc>
      </w:tr>
    </w:tbl>
    <w:p w:rsidR="00536347" w:rsidRDefault="00536347" w:rsidP="00B12C01">
      <w:pPr>
        <w:spacing w:line="276" w:lineRule="auto"/>
        <w:rPr>
          <w:sz w:val="24"/>
          <w:szCs w:val="24"/>
        </w:rPr>
      </w:pPr>
    </w:p>
    <w:p w:rsidR="00536347" w:rsidRDefault="00536347"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6717D" w:rsidRDefault="00D6717D">
      <w:pPr>
        <w:spacing w:line="240" w:lineRule="auto"/>
        <w:ind w:firstLine="0"/>
        <w:jc w:val="left"/>
        <w:rPr>
          <w:b/>
          <w:sz w:val="24"/>
          <w:szCs w:val="24"/>
        </w:rPr>
      </w:pPr>
      <w:bookmarkStart w:id="103" w:name="_Toc423378623"/>
      <w:bookmarkStart w:id="104" w:name="_Toc423421126"/>
      <w:r>
        <w:rPr>
          <w:b/>
          <w:sz w:val="24"/>
          <w:szCs w:val="24"/>
        </w:rPr>
        <w:br w:type="page"/>
      </w:r>
    </w:p>
    <w:p w:rsidR="00E044C1" w:rsidRPr="00CC6391" w:rsidRDefault="00B620AF" w:rsidP="00AB33A3">
      <w:pPr>
        <w:pStyle w:val="a4"/>
        <w:numPr>
          <w:ilvl w:val="2"/>
          <w:numId w:val="42"/>
        </w:numPr>
        <w:spacing w:line="276" w:lineRule="auto"/>
        <w:ind w:left="993" w:hanging="993"/>
        <w:rPr>
          <w:b/>
          <w:sz w:val="24"/>
          <w:szCs w:val="24"/>
        </w:rPr>
      </w:pPr>
      <w:r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953932">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008B6A20" w:rsidRPr="00CC6391">
        <w:rPr>
          <w:b/>
          <w:i/>
          <w:sz w:val="24"/>
          <w:szCs w:val="24"/>
        </w:rPr>
        <w:t>)</w:t>
      </w:r>
      <w:r w:rsidRPr="00CC6391">
        <w:rPr>
          <w:sz w:val="24"/>
          <w:szCs w:val="24"/>
        </w:rPr>
        <w:t>о</w:t>
      </w:r>
      <w:proofErr w:type="gramEnd"/>
      <w:r w:rsidRPr="00CC6391">
        <w:rPr>
          <w:sz w:val="24"/>
          <w:szCs w:val="24"/>
        </w:rPr>
        <w:t>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Pr="00CC6391">
        <w:rPr>
          <w:b/>
          <w:i/>
          <w:sz w:val="24"/>
          <w:szCs w:val="24"/>
        </w:rPr>
        <w:t>)</w:t>
      </w:r>
      <w:r w:rsidR="008667B0" w:rsidRPr="00CC6391">
        <w:rPr>
          <w:sz w:val="24"/>
          <w:szCs w:val="24"/>
        </w:rPr>
        <w:t>с</w:t>
      </w:r>
      <w:proofErr w:type="gramEnd"/>
      <w:r w:rsidR="008667B0" w:rsidRPr="00CC6391">
        <w:rPr>
          <w:sz w:val="24"/>
          <w:szCs w:val="24"/>
        </w:rPr>
        <w:t>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w:t>
      </w:r>
      <w:proofErr w:type="spellStart"/>
      <w:r w:rsidRPr="00CC6391">
        <w:rPr>
          <w:sz w:val="24"/>
          <w:szCs w:val="24"/>
        </w:rPr>
        <w:t>вслучае</w:t>
      </w:r>
      <w:proofErr w:type="spellEnd"/>
      <w:r w:rsidRPr="00CC6391">
        <w:rPr>
          <w:sz w:val="24"/>
          <w:szCs w:val="24"/>
        </w:rPr>
        <w:t xml:space="preserve">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proofErr w:type="gramStart"/>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roofErr w:type="gramEnd"/>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proofErr w:type="gramStart"/>
            <w:r w:rsidRPr="008A2D40">
              <w:rPr>
                <w:b/>
                <w:bCs/>
                <w:color w:val="000000"/>
                <w:sz w:val="20"/>
              </w:rPr>
              <w:t>п</w:t>
            </w:r>
            <w:proofErr w:type="gramEnd"/>
            <w:r w:rsidRPr="008A2D40">
              <w:rPr>
                <w:b/>
                <w:bCs/>
                <w:color w:val="000000"/>
                <w:sz w:val="20"/>
              </w:rPr>
              <w:t>/п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proofErr w:type="spellStart"/>
            <w:r w:rsidRPr="008A2D40">
              <w:rPr>
                <w:b/>
                <w:bCs/>
                <w:color w:val="000000"/>
                <w:sz w:val="20"/>
              </w:rPr>
              <w:t>Е</w:t>
            </w:r>
            <w:r>
              <w:rPr>
                <w:b/>
                <w:bCs/>
                <w:color w:val="000000"/>
                <w:sz w:val="20"/>
              </w:rPr>
              <w:t>Е</w:t>
            </w:r>
            <w:r w:rsidRPr="008A2D40">
              <w:rPr>
                <w:b/>
                <w:bCs/>
                <w:color w:val="000000"/>
                <w:sz w:val="20"/>
              </w:rPr>
              <w:t>д</w:t>
            </w:r>
            <w:proofErr w:type="spellEnd"/>
            <w:r w:rsidRPr="008A2D40">
              <w:rPr>
                <w:b/>
                <w:bCs/>
                <w:color w:val="000000"/>
                <w:sz w:val="20"/>
              </w:rPr>
              <w:t>.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proofErr w:type="gramStart"/>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proofErr w:type="spellStart"/>
            <w:r w:rsidRPr="008A2D40">
              <w:rPr>
                <w:color w:val="000000"/>
                <w:sz w:val="20"/>
              </w:rPr>
              <w:t>ч</w:t>
            </w:r>
            <w:r>
              <w:rPr>
                <w:color w:val="000000"/>
                <w:sz w:val="20"/>
              </w:rPr>
              <w:t>ч</w:t>
            </w:r>
            <w:r w:rsidRPr="008A2D40">
              <w:rPr>
                <w:color w:val="000000"/>
                <w:sz w:val="20"/>
              </w:rPr>
              <w:t>еловек</w:t>
            </w:r>
            <w:proofErr w:type="spellEnd"/>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w:t>
            </w:r>
            <w:proofErr w:type="gramStart"/>
            <w:r w:rsidRPr="008A2D40">
              <w:rPr>
                <w:color w:val="000000"/>
                <w:sz w:val="20"/>
              </w:rPr>
              <w:t>о-</w:t>
            </w:r>
            <w:proofErr w:type="gramEnd"/>
            <w:r w:rsidRPr="008A2D40">
              <w:rPr>
                <w:color w:val="000000"/>
                <w:sz w:val="20"/>
              </w:rPr>
              <w:t xml:space="preserve">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E8F" w:rsidRDefault="006D4E8F">
      <w:r>
        <w:separator/>
      </w:r>
    </w:p>
  </w:endnote>
  <w:endnote w:type="continuationSeparator" w:id="0">
    <w:p w:rsidR="006D4E8F" w:rsidRDefault="006D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6D4E8F" w:rsidRDefault="006D4E8F">
        <w:pPr>
          <w:pStyle w:val="af0"/>
          <w:jc w:val="right"/>
        </w:pPr>
        <w:r>
          <w:fldChar w:fldCharType="begin"/>
        </w:r>
        <w:r>
          <w:instrText>PAGE   \* MERGEFORMAT</w:instrText>
        </w:r>
        <w:r>
          <w:fldChar w:fldCharType="separate"/>
        </w:r>
        <w:r w:rsidR="008E280B">
          <w:rPr>
            <w:noProof/>
          </w:rPr>
          <w:t>1</w:t>
        </w:r>
        <w:r>
          <w:fldChar w:fldCharType="end"/>
        </w:r>
      </w:p>
    </w:sdtContent>
  </w:sdt>
  <w:p w:rsidR="006D4E8F" w:rsidRDefault="006D4E8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E8F" w:rsidRDefault="006D4E8F">
      <w:r>
        <w:separator/>
      </w:r>
    </w:p>
  </w:footnote>
  <w:footnote w:type="continuationSeparator" w:id="0">
    <w:p w:rsidR="006D4E8F" w:rsidRDefault="006D4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E8F" w:rsidRPr="00F01080" w:rsidRDefault="006D4E8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280B"/>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779"/>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3FF69-6A44-4B88-8E2D-AC575972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8439</Words>
  <Characters>48107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56434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2016-02-12T07:27:00Z</cp:lastPrinted>
  <dcterms:created xsi:type="dcterms:W3CDTF">2016-02-17T10:54:00Z</dcterms:created>
  <dcterms:modified xsi:type="dcterms:W3CDTF">2016-02-17T10:54:00Z</dcterms:modified>
</cp:coreProperties>
</file>